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973" w:rsidRDefault="00C26973"/>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64"/>
        <w:gridCol w:w="3065"/>
      </w:tblGrid>
      <w:tr w:rsidR="00F23644" w:rsidTr="00F23644">
        <w:trPr>
          <w:trHeight w:val="402"/>
        </w:trPr>
        <w:tc>
          <w:tcPr>
            <w:tcW w:w="6564" w:type="dxa"/>
            <w:vMerge w:val="restart"/>
          </w:tcPr>
          <w:p w:rsidR="00F23644" w:rsidRDefault="00F23644" w:rsidP="00D64F40">
            <w:pPr>
              <w:snapToGrid w:val="0"/>
              <w:rPr>
                <w:rFonts w:eastAsia="Arial"/>
                <w:sz w:val="32"/>
                <w:szCs w:val="32"/>
              </w:rPr>
            </w:pPr>
          </w:p>
          <w:p w:rsidR="00F23644" w:rsidRDefault="00F23644" w:rsidP="00D64F40">
            <w:pPr>
              <w:rPr>
                <w:rFonts w:eastAsia="Arial"/>
                <w:sz w:val="20"/>
                <w:szCs w:val="20"/>
              </w:rPr>
            </w:pPr>
            <w:r>
              <w:rPr>
                <w:rFonts w:eastAsia="Arial"/>
                <w:sz w:val="20"/>
                <w:szCs w:val="20"/>
              </w:rPr>
              <w:t>INWESTOR:</w:t>
            </w:r>
          </w:p>
          <w:p w:rsidR="00F23644" w:rsidRDefault="00F23644" w:rsidP="00D64F40">
            <w:pPr>
              <w:rPr>
                <w:rFonts w:eastAsia="Arial"/>
                <w:sz w:val="20"/>
                <w:szCs w:val="20"/>
              </w:rPr>
            </w:pPr>
          </w:p>
          <w:p w:rsidR="00F23644" w:rsidRDefault="00F23644" w:rsidP="00D64F40">
            <w:pPr>
              <w:autoSpaceDE w:val="0"/>
              <w:jc w:val="center"/>
              <w:rPr>
                <w:rFonts w:eastAsia="Times New Roman"/>
                <w:b/>
                <w:sz w:val="32"/>
                <w:szCs w:val="32"/>
              </w:rPr>
            </w:pPr>
            <w:r>
              <w:rPr>
                <w:rFonts w:eastAsia="Times New Roman"/>
                <w:b/>
                <w:sz w:val="32"/>
                <w:szCs w:val="32"/>
              </w:rPr>
              <w:t>ZAKŁAD KOMUNALNY „PGM”</w:t>
            </w:r>
          </w:p>
          <w:p w:rsidR="00F23644" w:rsidRDefault="00F23644" w:rsidP="00D64F40">
            <w:pPr>
              <w:autoSpaceDE w:val="0"/>
              <w:jc w:val="center"/>
              <w:rPr>
                <w:rFonts w:eastAsia="Times New Roman"/>
                <w:b/>
                <w:sz w:val="32"/>
                <w:szCs w:val="32"/>
              </w:rPr>
            </w:pPr>
            <w:r>
              <w:rPr>
                <w:rFonts w:eastAsia="Times New Roman"/>
                <w:b/>
                <w:sz w:val="32"/>
                <w:szCs w:val="32"/>
              </w:rPr>
              <w:t>41-500 CHORZÓW, UL. BAŁTYCKA 8</w:t>
            </w:r>
          </w:p>
          <w:p w:rsidR="00F23644" w:rsidRDefault="00F23644" w:rsidP="00D64F40">
            <w:pPr>
              <w:pStyle w:val="Zawartotabeli"/>
              <w:rPr>
                <w:rFonts w:eastAsia="Times New Roman"/>
                <w:sz w:val="32"/>
                <w:szCs w:val="32"/>
              </w:rPr>
            </w:pPr>
          </w:p>
        </w:tc>
        <w:tc>
          <w:tcPr>
            <w:tcW w:w="3065" w:type="dxa"/>
            <w:vMerge w:val="restart"/>
          </w:tcPr>
          <w:p w:rsidR="00F23644" w:rsidRDefault="00F23644" w:rsidP="00D64F40">
            <w:pPr>
              <w:pStyle w:val="Zawartotabeli"/>
              <w:snapToGrid w:val="0"/>
              <w:rPr>
                <w:rFonts w:eastAsia="Times New Roman"/>
                <w:sz w:val="32"/>
                <w:szCs w:val="32"/>
              </w:rPr>
            </w:pPr>
          </w:p>
        </w:tc>
      </w:tr>
      <w:tr w:rsidR="00F23644" w:rsidTr="00F23644">
        <w:trPr>
          <w:trHeight w:val="402"/>
        </w:trPr>
        <w:tc>
          <w:tcPr>
            <w:tcW w:w="9629" w:type="dxa"/>
            <w:gridSpan w:val="2"/>
            <w:vMerge w:val="restart"/>
          </w:tcPr>
          <w:p w:rsidR="00F23644" w:rsidRDefault="00F23644" w:rsidP="00D64F40">
            <w:pPr>
              <w:pStyle w:val="Zawartotabeli"/>
              <w:snapToGrid w:val="0"/>
              <w:rPr>
                <w:rFonts w:eastAsia="Times New Roman"/>
                <w:sz w:val="32"/>
                <w:szCs w:val="32"/>
              </w:rPr>
            </w:pPr>
          </w:p>
          <w:p w:rsidR="00F23644" w:rsidRDefault="00F23644" w:rsidP="00D64F40">
            <w:pPr>
              <w:rPr>
                <w:rFonts w:eastAsia="Arial"/>
                <w:sz w:val="20"/>
                <w:szCs w:val="20"/>
              </w:rPr>
            </w:pPr>
            <w:r>
              <w:rPr>
                <w:rFonts w:eastAsia="Arial"/>
                <w:sz w:val="20"/>
                <w:szCs w:val="20"/>
              </w:rPr>
              <w:t>OBIEKT I ADRES:</w:t>
            </w:r>
          </w:p>
          <w:p w:rsidR="00F23644" w:rsidRDefault="00F23644" w:rsidP="00D64F40">
            <w:pPr>
              <w:rPr>
                <w:rFonts w:eastAsia="Arial"/>
                <w:sz w:val="32"/>
                <w:szCs w:val="32"/>
              </w:rPr>
            </w:pPr>
          </w:p>
          <w:p w:rsidR="00FB3BC9" w:rsidRDefault="00D91AED" w:rsidP="00434A4E">
            <w:pPr>
              <w:autoSpaceDE w:val="0"/>
              <w:jc w:val="center"/>
              <w:rPr>
                <w:rFonts w:eastAsia="Times New Roman"/>
                <w:b/>
                <w:sz w:val="32"/>
                <w:szCs w:val="32"/>
              </w:rPr>
            </w:pPr>
            <w:r>
              <w:rPr>
                <w:rFonts w:eastAsia="Times New Roman"/>
                <w:b/>
                <w:sz w:val="32"/>
                <w:szCs w:val="32"/>
              </w:rPr>
              <w:t>NAPRAWA USZKODZONYCH STROPÓW I DACHU W CZĘŚCI BUDYNKU PRZY UL. POWSTAŃCÓW 1a W CHORZOWIE</w:t>
            </w:r>
          </w:p>
          <w:p w:rsidR="00434A4E" w:rsidRPr="00FB3BC9" w:rsidRDefault="00434A4E" w:rsidP="00434A4E">
            <w:pPr>
              <w:autoSpaceDE w:val="0"/>
              <w:jc w:val="center"/>
              <w:rPr>
                <w:rFonts w:eastAsia="Times New Roman"/>
                <w:b/>
                <w:sz w:val="32"/>
                <w:szCs w:val="32"/>
              </w:rPr>
            </w:pPr>
          </w:p>
        </w:tc>
      </w:tr>
      <w:tr w:rsidR="00F23644" w:rsidTr="00F23644">
        <w:trPr>
          <w:trHeight w:val="402"/>
        </w:trPr>
        <w:tc>
          <w:tcPr>
            <w:tcW w:w="9629" w:type="dxa"/>
            <w:gridSpan w:val="2"/>
          </w:tcPr>
          <w:p w:rsidR="00F23644" w:rsidRDefault="00F23644" w:rsidP="00D64F40">
            <w:pPr>
              <w:snapToGrid w:val="0"/>
              <w:rPr>
                <w:rFonts w:eastAsia="Arial"/>
                <w:sz w:val="32"/>
                <w:szCs w:val="32"/>
              </w:rPr>
            </w:pPr>
          </w:p>
          <w:p w:rsidR="00F23644" w:rsidRDefault="00F23644" w:rsidP="00D64F40">
            <w:pPr>
              <w:rPr>
                <w:rFonts w:eastAsia="Arial"/>
                <w:sz w:val="20"/>
                <w:szCs w:val="20"/>
              </w:rPr>
            </w:pPr>
            <w:r>
              <w:rPr>
                <w:rFonts w:eastAsia="Arial"/>
                <w:sz w:val="20"/>
                <w:szCs w:val="20"/>
              </w:rPr>
              <w:t>TEMAT:</w:t>
            </w:r>
          </w:p>
          <w:p w:rsidR="00F23644" w:rsidRDefault="00F23644" w:rsidP="00D64F40">
            <w:pPr>
              <w:rPr>
                <w:rFonts w:eastAsia="Arial"/>
                <w:sz w:val="20"/>
                <w:szCs w:val="20"/>
              </w:rPr>
            </w:pPr>
          </w:p>
          <w:p w:rsidR="00F23644" w:rsidRDefault="00F23644" w:rsidP="00D64F40">
            <w:pPr>
              <w:autoSpaceDE w:val="0"/>
              <w:jc w:val="center"/>
              <w:rPr>
                <w:rFonts w:eastAsia="Arial"/>
                <w:b/>
                <w:sz w:val="32"/>
                <w:szCs w:val="32"/>
              </w:rPr>
            </w:pPr>
            <w:r>
              <w:rPr>
                <w:rFonts w:eastAsia="Arial"/>
                <w:b/>
                <w:sz w:val="32"/>
                <w:szCs w:val="32"/>
              </w:rPr>
              <w:t>SPECYFIKACJE TECHNICZNE</w:t>
            </w:r>
          </w:p>
          <w:p w:rsidR="00F23644" w:rsidRDefault="00F23644" w:rsidP="00D64F40">
            <w:pPr>
              <w:autoSpaceDE w:val="0"/>
              <w:jc w:val="center"/>
              <w:rPr>
                <w:rFonts w:eastAsia="Arial"/>
                <w:b/>
                <w:sz w:val="32"/>
                <w:szCs w:val="32"/>
              </w:rPr>
            </w:pPr>
            <w:r>
              <w:rPr>
                <w:rFonts w:eastAsia="Arial"/>
                <w:b/>
                <w:sz w:val="32"/>
                <w:szCs w:val="32"/>
              </w:rPr>
              <w:t>WYKONANIA I ODBIORU ROBÓT</w:t>
            </w:r>
          </w:p>
          <w:p w:rsidR="00F23644" w:rsidRDefault="00F23644" w:rsidP="00D64F40">
            <w:pPr>
              <w:pStyle w:val="Zawartotabeli"/>
              <w:rPr>
                <w:rFonts w:eastAsia="Times New Roman"/>
                <w:sz w:val="32"/>
                <w:szCs w:val="32"/>
              </w:rPr>
            </w:pPr>
          </w:p>
        </w:tc>
      </w:tr>
    </w:tbl>
    <w:p w:rsidR="00F23644" w:rsidRDefault="00F23644"/>
    <w:p w:rsidR="00F23644" w:rsidRDefault="00F23644"/>
    <w:p w:rsidR="00F23644" w:rsidRDefault="00F23644"/>
    <w:p w:rsidR="00F23644" w:rsidRDefault="00F23644" w:rsidP="00F23644">
      <w:pPr>
        <w:autoSpaceDE w:val="0"/>
        <w:jc w:val="center"/>
        <w:rPr>
          <w:rFonts w:eastAsia="Times New Roman"/>
          <w:sz w:val="20"/>
          <w:szCs w:val="20"/>
        </w:rPr>
      </w:pPr>
    </w:p>
    <w:p w:rsidR="00F23644" w:rsidRDefault="00F23644" w:rsidP="00F23644">
      <w:pPr>
        <w:autoSpaceDE w:val="0"/>
        <w:jc w:val="center"/>
        <w:rPr>
          <w:rFonts w:eastAsia="Times New Roman"/>
          <w:sz w:val="20"/>
          <w:szCs w:val="20"/>
        </w:rPr>
      </w:pPr>
    </w:p>
    <w:tbl>
      <w:tblPr>
        <w:tblW w:w="0" w:type="auto"/>
        <w:tblInd w:w="1" w:type="dxa"/>
        <w:tblLayout w:type="fixed"/>
        <w:tblCellMar>
          <w:left w:w="0" w:type="dxa"/>
          <w:right w:w="0" w:type="dxa"/>
        </w:tblCellMar>
        <w:tblLook w:val="0000" w:firstRow="0" w:lastRow="0" w:firstColumn="0" w:lastColumn="0" w:noHBand="0" w:noVBand="0"/>
      </w:tblPr>
      <w:tblGrid>
        <w:gridCol w:w="9681"/>
      </w:tblGrid>
      <w:tr w:rsidR="00F23644" w:rsidTr="00D64F40">
        <w:trPr>
          <w:trHeight w:val="402"/>
        </w:trPr>
        <w:tc>
          <w:tcPr>
            <w:tcW w:w="9681" w:type="dxa"/>
            <w:vMerge w:val="restart"/>
            <w:tcBorders>
              <w:top w:val="single" w:sz="1" w:space="0" w:color="000000"/>
              <w:left w:val="single" w:sz="1" w:space="0" w:color="000000"/>
              <w:bottom w:val="single" w:sz="1" w:space="0" w:color="000000"/>
              <w:right w:val="single" w:sz="1" w:space="0" w:color="000000"/>
            </w:tcBorders>
          </w:tcPr>
          <w:p w:rsidR="00F23644" w:rsidRDefault="00F23644" w:rsidP="00D64F40">
            <w:pPr>
              <w:pStyle w:val="Zawartotabeli"/>
              <w:snapToGrid w:val="0"/>
              <w:rPr>
                <w:sz w:val="20"/>
                <w:szCs w:val="20"/>
              </w:rPr>
            </w:pPr>
          </w:p>
          <w:p w:rsidR="00F23644" w:rsidRDefault="00F23644" w:rsidP="00D64F40">
            <w:pPr>
              <w:pStyle w:val="Zawartotabeli"/>
              <w:rPr>
                <w:rFonts w:eastAsia="Arial"/>
                <w:sz w:val="20"/>
                <w:szCs w:val="20"/>
              </w:rPr>
            </w:pPr>
            <w:r>
              <w:rPr>
                <w:rFonts w:eastAsia="Arial"/>
                <w:sz w:val="20"/>
                <w:szCs w:val="20"/>
              </w:rPr>
              <w:t>OPRACOWAŁA: Monika  Kubacka</w:t>
            </w:r>
          </w:p>
          <w:p w:rsidR="00F23644" w:rsidRDefault="00F23644" w:rsidP="00D64F40">
            <w:pPr>
              <w:pStyle w:val="Zawartotabeli"/>
              <w:rPr>
                <w:rFonts w:eastAsia="Times New Roman"/>
                <w:sz w:val="20"/>
                <w:szCs w:val="20"/>
              </w:rPr>
            </w:pPr>
          </w:p>
          <w:p w:rsidR="00F23644" w:rsidRDefault="00F23644" w:rsidP="00D64F40">
            <w:pPr>
              <w:pStyle w:val="Zawartotabeli"/>
              <w:rPr>
                <w:rFonts w:eastAsia="Times New Roman"/>
                <w:sz w:val="20"/>
                <w:szCs w:val="20"/>
              </w:rPr>
            </w:pPr>
          </w:p>
          <w:p w:rsidR="00F23644" w:rsidRDefault="00F23644" w:rsidP="00D64F40">
            <w:pPr>
              <w:pStyle w:val="Zawartotabeli"/>
              <w:rPr>
                <w:rFonts w:eastAsia="Times New Roman"/>
                <w:sz w:val="20"/>
                <w:szCs w:val="20"/>
              </w:rPr>
            </w:pPr>
          </w:p>
        </w:tc>
      </w:tr>
    </w:tbl>
    <w:p w:rsidR="00F23644" w:rsidRDefault="00F23644" w:rsidP="00F23644">
      <w:pPr>
        <w:autoSpaceDE w:val="0"/>
      </w:pPr>
    </w:p>
    <w:p w:rsidR="00F23644" w:rsidRDefault="00F23644"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F23644" w:rsidRDefault="00F23644" w:rsidP="00F23644">
      <w:pPr>
        <w:autoSpaceDE w:val="0"/>
        <w:spacing w:line="360" w:lineRule="auto"/>
        <w:rPr>
          <w:rFonts w:eastAsia="Times New Roman"/>
          <w:sz w:val="20"/>
          <w:szCs w:val="20"/>
        </w:rPr>
      </w:pPr>
    </w:p>
    <w:p w:rsidR="00F23644" w:rsidRDefault="00D91AED" w:rsidP="00F23644">
      <w:pPr>
        <w:autoSpaceDE w:val="0"/>
        <w:spacing w:line="360" w:lineRule="auto"/>
        <w:jc w:val="center"/>
        <w:rPr>
          <w:rFonts w:eastAsia="Times New Roman"/>
          <w:sz w:val="20"/>
          <w:szCs w:val="20"/>
        </w:rPr>
      </w:pPr>
      <w:r>
        <w:rPr>
          <w:rFonts w:eastAsia="Times New Roman"/>
          <w:sz w:val="20"/>
          <w:szCs w:val="20"/>
        </w:rPr>
        <w:t xml:space="preserve">MARZEC </w:t>
      </w:r>
      <w:r w:rsidR="00434A4E">
        <w:rPr>
          <w:rFonts w:eastAsia="Times New Roman"/>
          <w:sz w:val="20"/>
          <w:szCs w:val="20"/>
        </w:rPr>
        <w:t>2026</w:t>
      </w:r>
    </w:p>
    <w:p w:rsidR="00775BFA" w:rsidRDefault="00775BFA" w:rsidP="00F23644">
      <w:pPr>
        <w:autoSpaceDE w:val="0"/>
        <w:spacing w:line="360" w:lineRule="auto"/>
        <w:jc w:val="center"/>
        <w:rPr>
          <w:rFonts w:eastAsia="Times New Roman"/>
          <w:sz w:val="20"/>
          <w:szCs w:val="20"/>
        </w:rPr>
        <w:sectPr w:rsidR="00775BFA">
          <w:headerReference w:type="default" r:id="rId8"/>
          <w:footerReference w:type="default" r:id="rId9"/>
          <w:footnotePr>
            <w:pos w:val="beneathText"/>
          </w:footnotePr>
          <w:pgSz w:w="11905" w:h="16837"/>
          <w:pgMar w:top="2367" w:right="1134" w:bottom="1134" w:left="1134" w:header="1134" w:footer="708" w:gutter="0"/>
          <w:cols w:space="708"/>
          <w:formProt w:val="0"/>
          <w:docGrid w:linePitch="360"/>
        </w:sectPr>
      </w:pPr>
    </w:p>
    <w:sdt>
      <w:sdtPr>
        <w:rPr>
          <w:rFonts w:ascii="Times New Roman" w:eastAsia="Lucida Sans Unicode" w:hAnsi="Times New Roman" w:cs="Times New Roman"/>
          <w:color w:val="auto"/>
          <w:kern w:val="1"/>
          <w:sz w:val="24"/>
          <w:szCs w:val="24"/>
          <w:lang w:eastAsia="en-US"/>
        </w:rPr>
        <w:id w:val="1014345764"/>
        <w:docPartObj>
          <w:docPartGallery w:val="Table of Contents"/>
          <w:docPartUnique/>
        </w:docPartObj>
      </w:sdtPr>
      <w:sdtEndPr>
        <w:rPr>
          <w:b/>
          <w:bCs/>
        </w:rPr>
      </w:sdtEndPr>
      <w:sdtContent>
        <w:p w:rsidR="00700629" w:rsidRDefault="00700629">
          <w:pPr>
            <w:pStyle w:val="Nagwekspisutreci"/>
          </w:pPr>
          <w:r>
            <w:t>Spis treści</w:t>
          </w:r>
        </w:p>
        <w:p w:rsidR="00166478" w:rsidRDefault="00700629">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4727357" w:history="1">
            <w:r w:rsidR="00166478" w:rsidRPr="00C25C43">
              <w:rPr>
                <w:rStyle w:val="Hipercze"/>
                <w:noProof/>
              </w:rPr>
              <w:t>1. CZĘŚĆ OGÓLNA</w:t>
            </w:r>
            <w:r w:rsidR="00166478">
              <w:rPr>
                <w:noProof/>
                <w:webHidden/>
              </w:rPr>
              <w:tab/>
            </w:r>
            <w:r w:rsidR="00166478">
              <w:rPr>
                <w:noProof/>
                <w:webHidden/>
              </w:rPr>
              <w:fldChar w:fldCharType="begin"/>
            </w:r>
            <w:r w:rsidR="00166478">
              <w:rPr>
                <w:noProof/>
                <w:webHidden/>
              </w:rPr>
              <w:instrText xml:space="preserve"> PAGEREF _Toc224727357 \h </w:instrText>
            </w:r>
            <w:r w:rsidR="00166478">
              <w:rPr>
                <w:noProof/>
                <w:webHidden/>
              </w:rPr>
            </w:r>
            <w:r w:rsidR="00166478">
              <w:rPr>
                <w:noProof/>
                <w:webHidden/>
              </w:rPr>
              <w:fldChar w:fldCharType="separate"/>
            </w:r>
            <w:r w:rsidR="00166478">
              <w:rPr>
                <w:noProof/>
                <w:webHidden/>
              </w:rPr>
              <w:t>4</w:t>
            </w:r>
            <w:r w:rsidR="00166478">
              <w:rPr>
                <w:noProof/>
                <w:webHidden/>
              </w:rPr>
              <w:fldChar w:fldCharType="end"/>
            </w:r>
          </w:hyperlink>
        </w:p>
        <w:p w:rsidR="00166478" w:rsidRDefault="00166478">
          <w:pPr>
            <w:pStyle w:val="Spistreci2"/>
            <w:tabs>
              <w:tab w:val="right" w:leader="dot" w:pos="9062"/>
            </w:tabs>
            <w:rPr>
              <w:rFonts w:asciiTheme="minorHAnsi" w:eastAsiaTheme="minorEastAsia" w:hAnsiTheme="minorHAnsi" w:cstheme="minorBidi"/>
              <w:noProof/>
              <w:kern w:val="0"/>
              <w:sz w:val="22"/>
              <w:szCs w:val="22"/>
              <w:lang w:eastAsia="pl-PL"/>
            </w:rPr>
          </w:pPr>
          <w:hyperlink w:anchor="_Toc224727358" w:history="1">
            <w:r w:rsidRPr="00C25C43">
              <w:rPr>
                <w:rStyle w:val="Hipercze"/>
                <w:noProof/>
              </w:rPr>
              <w:t>1.1. Przedmiot Specyfikacji Technicznej</w:t>
            </w:r>
            <w:r>
              <w:rPr>
                <w:noProof/>
                <w:webHidden/>
              </w:rPr>
              <w:tab/>
            </w:r>
            <w:r>
              <w:rPr>
                <w:noProof/>
                <w:webHidden/>
              </w:rPr>
              <w:fldChar w:fldCharType="begin"/>
            </w:r>
            <w:r>
              <w:rPr>
                <w:noProof/>
                <w:webHidden/>
              </w:rPr>
              <w:instrText xml:space="preserve"> PAGEREF _Toc224727358 \h </w:instrText>
            </w:r>
            <w:r>
              <w:rPr>
                <w:noProof/>
                <w:webHidden/>
              </w:rPr>
            </w:r>
            <w:r>
              <w:rPr>
                <w:noProof/>
                <w:webHidden/>
              </w:rPr>
              <w:fldChar w:fldCharType="separate"/>
            </w:r>
            <w:r>
              <w:rPr>
                <w:noProof/>
                <w:webHidden/>
              </w:rPr>
              <w:t>4</w:t>
            </w:r>
            <w:r>
              <w:rPr>
                <w:noProof/>
                <w:webHidden/>
              </w:rPr>
              <w:fldChar w:fldCharType="end"/>
            </w:r>
          </w:hyperlink>
        </w:p>
        <w:p w:rsidR="00166478" w:rsidRDefault="00166478">
          <w:pPr>
            <w:pStyle w:val="Spistreci3"/>
            <w:tabs>
              <w:tab w:val="right" w:leader="dot" w:pos="9062"/>
            </w:tabs>
            <w:rPr>
              <w:rFonts w:asciiTheme="minorHAnsi" w:eastAsiaTheme="minorEastAsia" w:hAnsiTheme="minorHAnsi" w:cstheme="minorBidi"/>
              <w:noProof/>
              <w:kern w:val="0"/>
              <w:sz w:val="22"/>
              <w:szCs w:val="22"/>
              <w:lang w:eastAsia="pl-PL"/>
            </w:rPr>
          </w:pPr>
          <w:hyperlink w:anchor="_Toc224727359" w:history="1">
            <w:r w:rsidRPr="00C25C43">
              <w:rPr>
                <w:rStyle w:val="Hipercze"/>
                <w:rFonts w:eastAsia="Arial"/>
                <w:noProof/>
              </w:rPr>
              <w:t>„NAPRAWA USZKODZONYCH STROPÓW I DACHU W CZĘŚCI BUDYNKU PRZY UL. POWSTAŃCÓW 1a W CHORZOWIE”</w:t>
            </w:r>
            <w:r>
              <w:rPr>
                <w:noProof/>
                <w:webHidden/>
              </w:rPr>
              <w:tab/>
            </w:r>
            <w:r>
              <w:rPr>
                <w:noProof/>
                <w:webHidden/>
              </w:rPr>
              <w:fldChar w:fldCharType="begin"/>
            </w:r>
            <w:r>
              <w:rPr>
                <w:noProof/>
                <w:webHidden/>
              </w:rPr>
              <w:instrText xml:space="preserve"> PAGEREF _Toc224727359 \h </w:instrText>
            </w:r>
            <w:r>
              <w:rPr>
                <w:noProof/>
                <w:webHidden/>
              </w:rPr>
            </w:r>
            <w:r>
              <w:rPr>
                <w:noProof/>
                <w:webHidden/>
              </w:rPr>
              <w:fldChar w:fldCharType="separate"/>
            </w:r>
            <w:r>
              <w:rPr>
                <w:noProof/>
                <w:webHidden/>
              </w:rPr>
              <w:t>4</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60" w:history="1">
            <w:r w:rsidRPr="00C25C43">
              <w:rPr>
                <w:rStyle w:val="Hipercze"/>
                <w:noProof/>
              </w:rPr>
              <w:t>2. WYROBY BUDOWLANE</w:t>
            </w:r>
            <w:r>
              <w:rPr>
                <w:noProof/>
                <w:webHidden/>
              </w:rPr>
              <w:tab/>
            </w:r>
            <w:r>
              <w:rPr>
                <w:noProof/>
                <w:webHidden/>
              </w:rPr>
              <w:fldChar w:fldCharType="begin"/>
            </w:r>
            <w:r>
              <w:rPr>
                <w:noProof/>
                <w:webHidden/>
              </w:rPr>
              <w:instrText xml:space="preserve"> PAGEREF _Toc224727360 \h </w:instrText>
            </w:r>
            <w:r>
              <w:rPr>
                <w:noProof/>
                <w:webHidden/>
              </w:rPr>
            </w:r>
            <w:r>
              <w:rPr>
                <w:noProof/>
                <w:webHidden/>
              </w:rPr>
              <w:fldChar w:fldCharType="separate"/>
            </w:r>
            <w:r>
              <w:rPr>
                <w:noProof/>
                <w:webHidden/>
              </w:rPr>
              <w:t>6</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61" w:history="1">
            <w:r w:rsidRPr="00C25C43">
              <w:rPr>
                <w:rStyle w:val="Hipercze"/>
                <w:rFonts w:eastAsia="Arial"/>
                <w:noProof/>
              </w:rPr>
              <w:t>3. SPRZĘT</w:t>
            </w:r>
            <w:r>
              <w:rPr>
                <w:noProof/>
                <w:webHidden/>
              </w:rPr>
              <w:tab/>
            </w:r>
            <w:r>
              <w:rPr>
                <w:noProof/>
                <w:webHidden/>
              </w:rPr>
              <w:fldChar w:fldCharType="begin"/>
            </w:r>
            <w:r>
              <w:rPr>
                <w:noProof/>
                <w:webHidden/>
              </w:rPr>
              <w:instrText xml:space="preserve"> PAGEREF _Toc224727361 \h </w:instrText>
            </w:r>
            <w:r>
              <w:rPr>
                <w:noProof/>
                <w:webHidden/>
              </w:rPr>
            </w:r>
            <w:r>
              <w:rPr>
                <w:noProof/>
                <w:webHidden/>
              </w:rPr>
              <w:fldChar w:fldCharType="separate"/>
            </w:r>
            <w:r>
              <w:rPr>
                <w:noProof/>
                <w:webHidden/>
              </w:rPr>
              <w:t>7</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62" w:history="1">
            <w:r w:rsidRPr="00C25C43">
              <w:rPr>
                <w:rStyle w:val="Hipercze"/>
                <w:noProof/>
              </w:rPr>
              <w:t>4. TRANSPORT</w:t>
            </w:r>
            <w:r>
              <w:rPr>
                <w:noProof/>
                <w:webHidden/>
              </w:rPr>
              <w:tab/>
            </w:r>
            <w:r>
              <w:rPr>
                <w:noProof/>
                <w:webHidden/>
              </w:rPr>
              <w:fldChar w:fldCharType="begin"/>
            </w:r>
            <w:r>
              <w:rPr>
                <w:noProof/>
                <w:webHidden/>
              </w:rPr>
              <w:instrText xml:space="preserve"> PAGEREF _Toc224727362 \h </w:instrText>
            </w:r>
            <w:r>
              <w:rPr>
                <w:noProof/>
                <w:webHidden/>
              </w:rPr>
            </w:r>
            <w:r>
              <w:rPr>
                <w:noProof/>
                <w:webHidden/>
              </w:rPr>
              <w:fldChar w:fldCharType="separate"/>
            </w:r>
            <w:r>
              <w:rPr>
                <w:noProof/>
                <w:webHidden/>
              </w:rPr>
              <w:t>7</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63" w:history="1">
            <w:r w:rsidRPr="00C25C43">
              <w:rPr>
                <w:rStyle w:val="Hipercze"/>
                <w:noProof/>
              </w:rPr>
              <w:t>5. WYKONANIE ROBÓT</w:t>
            </w:r>
            <w:r>
              <w:rPr>
                <w:noProof/>
                <w:webHidden/>
              </w:rPr>
              <w:tab/>
            </w:r>
            <w:r>
              <w:rPr>
                <w:noProof/>
                <w:webHidden/>
              </w:rPr>
              <w:fldChar w:fldCharType="begin"/>
            </w:r>
            <w:r>
              <w:rPr>
                <w:noProof/>
                <w:webHidden/>
              </w:rPr>
              <w:instrText xml:space="preserve"> PAGEREF _Toc224727363 \h </w:instrText>
            </w:r>
            <w:r>
              <w:rPr>
                <w:noProof/>
                <w:webHidden/>
              </w:rPr>
            </w:r>
            <w:r>
              <w:rPr>
                <w:noProof/>
                <w:webHidden/>
              </w:rPr>
              <w:fldChar w:fldCharType="separate"/>
            </w:r>
            <w:r>
              <w:rPr>
                <w:noProof/>
                <w:webHidden/>
              </w:rPr>
              <w:t>8</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64" w:history="1">
            <w:r w:rsidRPr="00C25C43">
              <w:rPr>
                <w:rStyle w:val="Hipercze"/>
                <w:noProof/>
              </w:rPr>
              <w:t>6. KONTROLA JAKOŚCI</w:t>
            </w:r>
            <w:r>
              <w:rPr>
                <w:noProof/>
                <w:webHidden/>
              </w:rPr>
              <w:tab/>
            </w:r>
            <w:r>
              <w:rPr>
                <w:noProof/>
                <w:webHidden/>
              </w:rPr>
              <w:fldChar w:fldCharType="begin"/>
            </w:r>
            <w:r>
              <w:rPr>
                <w:noProof/>
                <w:webHidden/>
              </w:rPr>
              <w:instrText xml:space="preserve"> PAGEREF _Toc224727364 \h </w:instrText>
            </w:r>
            <w:r>
              <w:rPr>
                <w:noProof/>
                <w:webHidden/>
              </w:rPr>
            </w:r>
            <w:r>
              <w:rPr>
                <w:noProof/>
                <w:webHidden/>
              </w:rPr>
              <w:fldChar w:fldCharType="separate"/>
            </w:r>
            <w:r>
              <w:rPr>
                <w:noProof/>
                <w:webHidden/>
              </w:rPr>
              <w:t>8</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65" w:history="1">
            <w:r w:rsidRPr="00C25C43">
              <w:rPr>
                <w:rStyle w:val="Hipercze"/>
                <w:noProof/>
              </w:rPr>
              <w:t>7. OBMIAR ROBÓT</w:t>
            </w:r>
            <w:r>
              <w:rPr>
                <w:noProof/>
                <w:webHidden/>
              </w:rPr>
              <w:tab/>
            </w:r>
            <w:r>
              <w:rPr>
                <w:noProof/>
                <w:webHidden/>
              </w:rPr>
              <w:fldChar w:fldCharType="begin"/>
            </w:r>
            <w:r>
              <w:rPr>
                <w:noProof/>
                <w:webHidden/>
              </w:rPr>
              <w:instrText xml:space="preserve"> PAGEREF _Toc224727365 \h </w:instrText>
            </w:r>
            <w:r>
              <w:rPr>
                <w:noProof/>
                <w:webHidden/>
              </w:rPr>
            </w:r>
            <w:r>
              <w:rPr>
                <w:noProof/>
                <w:webHidden/>
              </w:rPr>
              <w:fldChar w:fldCharType="separate"/>
            </w:r>
            <w:r>
              <w:rPr>
                <w:noProof/>
                <w:webHidden/>
              </w:rPr>
              <w:t>9</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66" w:history="1">
            <w:r w:rsidRPr="00C25C43">
              <w:rPr>
                <w:rStyle w:val="Hipercze"/>
                <w:noProof/>
              </w:rPr>
              <w:t>8. ODBIÓR ROBÓT</w:t>
            </w:r>
            <w:r>
              <w:rPr>
                <w:noProof/>
                <w:webHidden/>
              </w:rPr>
              <w:tab/>
            </w:r>
            <w:r>
              <w:rPr>
                <w:noProof/>
                <w:webHidden/>
              </w:rPr>
              <w:fldChar w:fldCharType="begin"/>
            </w:r>
            <w:r>
              <w:rPr>
                <w:noProof/>
                <w:webHidden/>
              </w:rPr>
              <w:instrText xml:space="preserve"> PAGEREF _Toc224727366 \h </w:instrText>
            </w:r>
            <w:r>
              <w:rPr>
                <w:noProof/>
                <w:webHidden/>
              </w:rPr>
            </w:r>
            <w:r>
              <w:rPr>
                <w:noProof/>
                <w:webHidden/>
              </w:rPr>
              <w:fldChar w:fldCharType="separate"/>
            </w:r>
            <w:r>
              <w:rPr>
                <w:noProof/>
                <w:webHidden/>
              </w:rPr>
              <w:t>9</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67" w:history="1">
            <w:r w:rsidRPr="00C25C43">
              <w:rPr>
                <w:rStyle w:val="Hipercze"/>
                <w:noProof/>
              </w:rPr>
              <w:t>9. PODSTAWA PŁATNOŚCI</w:t>
            </w:r>
            <w:r>
              <w:rPr>
                <w:noProof/>
                <w:webHidden/>
              </w:rPr>
              <w:tab/>
            </w:r>
            <w:r>
              <w:rPr>
                <w:noProof/>
                <w:webHidden/>
              </w:rPr>
              <w:fldChar w:fldCharType="begin"/>
            </w:r>
            <w:r>
              <w:rPr>
                <w:noProof/>
                <w:webHidden/>
              </w:rPr>
              <w:instrText xml:space="preserve"> PAGEREF _Toc224727367 \h </w:instrText>
            </w:r>
            <w:r>
              <w:rPr>
                <w:noProof/>
                <w:webHidden/>
              </w:rPr>
            </w:r>
            <w:r>
              <w:rPr>
                <w:noProof/>
                <w:webHidden/>
              </w:rPr>
              <w:fldChar w:fldCharType="separate"/>
            </w:r>
            <w:r>
              <w:rPr>
                <w:noProof/>
                <w:webHidden/>
              </w:rPr>
              <w:t>9</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68" w:history="1">
            <w:r w:rsidRPr="00C25C43">
              <w:rPr>
                <w:rStyle w:val="Hipercze"/>
                <w:noProof/>
              </w:rPr>
              <w:t>10. PRZEPISY I NORMY ZWIĄZANE</w:t>
            </w:r>
            <w:r>
              <w:rPr>
                <w:noProof/>
                <w:webHidden/>
              </w:rPr>
              <w:tab/>
            </w:r>
            <w:r>
              <w:rPr>
                <w:noProof/>
                <w:webHidden/>
              </w:rPr>
              <w:fldChar w:fldCharType="begin"/>
            </w:r>
            <w:r>
              <w:rPr>
                <w:noProof/>
                <w:webHidden/>
              </w:rPr>
              <w:instrText xml:space="preserve"> PAGEREF _Toc224727368 \h </w:instrText>
            </w:r>
            <w:r>
              <w:rPr>
                <w:noProof/>
                <w:webHidden/>
              </w:rPr>
            </w:r>
            <w:r>
              <w:rPr>
                <w:noProof/>
                <w:webHidden/>
              </w:rPr>
              <w:fldChar w:fldCharType="separate"/>
            </w:r>
            <w:r>
              <w:rPr>
                <w:noProof/>
                <w:webHidden/>
              </w:rPr>
              <w:t>10</w:t>
            </w:r>
            <w:r>
              <w:rPr>
                <w:noProof/>
                <w:webHidden/>
              </w:rPr>
              <w:fldChar w:fldCharType="end"/>
            </w:r>
          </w:hyperlink>
        </w:p>
        <w:p w:rsidR="00166478" w:rsidRDefault="00166478">
          <w:pPr>
            <w:pStyle w:val="Spistreci1"/>
            <w:tabs>
              <w:tab w:val="right" w:leader="dot" w:pos="9062"/>
            </w:tabs>
            <w:rPr>
              <w:rFonts w:asciiTheme="minorHAnsi" w:eastAsiaTheme="minorEastAsia" w:hAnsiTheme="minorHAnsi" w:cstheme="minorBidi"/>
              <w:noProof/>
              <w:kern w:val="0"/>
              <w:sz w:val="22"/>
              <w:szCs w:val="22"/>
              <w:lang w:eastAsia="pl-PL"/>
            </w:rPr>
          </w:pPr>
          <w:hyperlink w:anchor="_Toc224727390" w:history="1">
            <w:r w:rsidRPr="00C25C43">
              <w:rPr>
                <w:rStyle w:val="Hipercze"/>
                <w:noProof/>
              </w:rPr>
              <w:t>11. UWAGI KOŃCOWE</w:t>
            </w:r>
            <w:r>
              <w:rPr>
                <w:noProof/>
                <w:webHidden/>
              </w:rPr>
              <w:tab/>
            </w:r>
            <w:r>
              <w:rPr>
                <w:noProof/>
                <w:webHidden/>
              </w:rPr>
              <w:fldChar w:fldCharType="begin"/>
            </w:r>
            <w:r>
              <w:rPr>
                <w:noProof/>
                <w:webHidden/>
              </w:rPr>
              <w:instrText xml:space="preserve"> PAGEREF _Toc224727390 \h </w:instrText>
            </w:r>
            <w:r>
              <w:rPr>
                <w:noProof/>
                <w:webHidden/>
              </w:rPr>
            </w:r>
            <w:r>
              <w:rPr>
                <w:noProof/>
                <w:webHidden/>
              </w:rPr>
              <w:fldChar w:fldCharType="separate"/>
            </w:r>
            <w:r>
              <w:rPr>
                <w:noProof/>
                <w:webHidden/>
              </w:rPr>
              <w:t>11</w:t>
            </w:r>
            <w:r>
              <w:rPr>
                <w:noProof/>
                <w:webHidden/>
              </w:rPr>
              <w:fldChar w:fldCharType="end"/>
            </w:r>
          </w:hyperlink>
        </w:p>
        <w:p w:rsidR="00700629" w:rsidRDefault="00700629">
          <w:r>
            <w:rPr>
              <w:b/>
              <w:bCs/>
            </w:rPr>
            <w:fldChar w:fldCharType="end"/>
          </w:r>
        </w:p>
      </w:sdtContent>
    </w:sdt>
    <w:p w:rsidR="00F23644" w:rsidRDefault="00F23644">
      <w:pPr>
        <w:widowControl/>
        <w:suppressAutoHyphens w:val="0"/>
        <w:spacing w:after="160" w:line="259" w:lineRule="auto"/>
        <w:jc w:val="both"/>
      </w:pPr>
      <w:r>
        <w:br w:type="page"/>
      </w:r>
      <w:bookmarkStart w:id="0" w:name="_GoBack"/>
      <w:bookmarkEnd w:id="0"/>
    </w:p>
    <w:p w:rsidR="00F23644" w:rsidRDefault="00F23644" w:rsidP="00F23644">
      <w:pPr>
        <w:pStyle w:val="Nagwek1"/>
        <w:pageBreakBefore/>
        <w:rPr>
          <w:rFonts w:ascii="Times New Roman" w:hAnsi="Times New Roman"/>
          <w:sz w:val="20"/>
          <w:szCs w:val="20"/>
        </w:rPr>
      </w:pPr>
      <w:bookmarkStart w:id="1" w:name="_Toc224727357"/>
      <w:r>
        <w:rPr>
          <w:rFonts w:ascii="Times New Roman" w:hAnsi="Times New Roman"/>
          <w:sz w:val="20"/>
          <w:szCs w:val="20"/>
        </w:rPr>
        <w:lastRenderedPageBreak/>
        <w:t xml:space="preserve">1. </w:t>
      </w:r>
      <w:r w:rsidR="005133D4">
        <w:rPr>
          <w:rFonts w:ascii="Times New Roman" w:hAnsi="Times New Roman"/>
          <w:sz w:val="20"/>
          <w:szCs w:val="20"/>
        </w:rPr>
        <w:t>CZĘŚĆ OGÓLNA</w:t>
      </w:r>
      <w:bookmarkEnd w:id="1"/>
    </w:p>
    <w:p w:rsidR="00F23644" w:rsidRDefault="00F23644" w:rsidP="00F23644">
      <w:pPr>
        <w:pStyle w:val="Nagwek2"/>
        <w:rPr>
          <w:rFonts w:ascii="Times New Roman" w:hAnsi="Times New Roman"/>
          <w:i w:val="0"/>
          <w:iCs w:val="0"/>
          <w:sz w:val="20"/>
          <w:szCs w:val="20"/>
        </w:rPr>
      </w:pPr>
      <w:bookmarkStart w:id="2" w:name="_Toc224727358"/>
      <w:r>
        <w:rPr>
          <w:rFonts w:ascii="Times New Roman" w:hAnsi="Times New Roman"/>
          <w:i w:val="0"/>
          <w:iCs w:val="0"/>
          <w:sz w:val="20"/>
          <w:szCs w:val="20"/>
        </w:rPr>
        <w:t xml:space="preserve">1.1. Przedmiot </w:t>
      </w:r>
      <w:r w:rsidR="005133D4">
        <w:rPr>
          <w:rFonts w:ascii="Times New Roman" w:hAnsi="Times New Roman"/>
          <w:i w:val="0"/>
          <w:iCs w:val="0"/>
          <w:sz w:val="20"/>
          <w:szCs w:val="20"/>
        </w:rPr>
        <w:t>Specyfikacji Technicznej</w:t>
      </w:r>
      <w:bookmarkEnd w:id="2"/>
    </w:p>
    <w:p w:rsidR="00F23644" w:rsidRDefault="00F23644" w:rsidP="00F23644">
      <w:pPr>
        <w:autoSpaceDE w:val="0"/>
        <w:jc w:val="both"/>
        <w:rPr>
          <w:rFonts w:eastAsia="Arial"/>
          <w:sz w:val="20"/>
          <w:szCs w:val="20"/>
        </w:rPr>
      </w:pPr>
      <w:r>
        <w:rPr>
          <w:rFonts w:eastAsia="Arial"/>
          <w:sz w:val="20"/>
          <w:szCs w:val="20"/>
        </w:rPr>
        <w:t>Szczegółowa Specyfikacja Techniczna (SST) odnosi się do wymagań wspólnych dla robót objętych zamówieniem o nazwie:</w:t>
      </w:r>
    </w:p>
    <w:p w:rsidR="00F23644" w:rsidRDefault="00F23644" w:rsidP="00C35A33">
      <w:pPr>
        <w:pStyle w:val="Nagwek3"/>
        <w:numPr>
          <w:ilvl w:val="0"/>
          <w:numId w:val="0"/>
        </w:numPr>
        <w:ind w:left="15"/>
        <w:jc w:val="center"/>
        <w:rPr>
          <w:rFonts w:ascii="Times New Roman" w:eastAsia="Arial" w:hAnsi="Times New Roman"/>
          <w:sz w:val="20"/>
          <w:szCs w:val="20"/>
        </w:rPr>
      </w:pPr>
      <w:bookmarkStart w:id="3" w:name="_Toc224727359"/>
      <w:r>
        <w:rPr>
          <w:rFonts w:ascii="Times New Roman" w:eastAsia="Arial" w:hAnsi="Times New Roman"/>
          <w:sz w:val="20"/>
          <w:szCs w:val="20"/>
        </w:rPr>
        <w:t>„</w:t>
      </w:r>
      <w:r w:rsidR="00D91AED" w:rsidRPr="00D91AED">
        <w:rPr>
          <w:rFonts w:ascii="Times New Roman" w:eastAsia="Arial" w:hAnsi="Times New Roman"/>
          <w:sz w:val="20"/>
          <w:szCs w:val="20"/>
        </w:rPr>
        <w:t>NAPRAWA USZKODZONYCH STROPÓW I DACHU W CZĘŚCI BUDYNKU PRZY UL. POWSTAŃCÓW 1a W CHORZOWIE</w:t>
      </w:r>
      <w:r w:rsidR="00D64F40">
        <w:rPr>
          <w:rFonts w:ascii="Times New Roman" w:eastAsia="Arial" w:hAnsi="Times New Roman"/>
          <w:sz w:val="20"/>
          <w:szCs w:val="20"/>
        </w:rPr>
        <w:t>”</w:t>
      </w:r>
      <w:bookmarkEnd w:id="3"/>
    </w:p>
    <w:p w:rsidR="00F23644" w:rsidRDefault="00F23644" w:rsidP="00F23644">
      <w:pPr>
        <w:autoSpaceDE w:val="0"/>
        <w:rPr>
          <w:rFonts w:eastAsia="Arial"/>
          <w:b/>
          <w:sz w:val="20"/>
          <w:szCs w:val="20"/>
        </w:rPr>
      </w:pPr>
      <w:r>
        <w:rPr>
          <w:rFonts w:eastAsia="Arial"/>
          <w:b/>
          <w:sz w:val="20"/>
          <w:szCs w:val="20"/>
        </w:rPr>
        <w:t>1.2. Zakres stosowania Ogólnej Specyfikacji Technicznej</w:t>
      </w:r>
    </w:p>
    <w:p w:rsidR="00F23644" w:rsidRDefault="00F23644" w:rsidP="00F23644">
      <w:pPr>
        <w:autoSpaceDE w:val="0"/>
        <w:jc w:val="both"/>
        <w:rPr>
          <w:rFonts w:eastAsia="Arial"/>
          <w:sz w:val="20"/>
          <w:szCs w:val="20"/>
        </w:rPr>
      </w:pPr>
      <w:r>
        <w:rPr>
          <w:rFonts w:eastAsia="Arial"/>
          <w:sz w:val="20"/>
          <w:szCs w:val="20"/>
        </w:rPr>
        <w:t>Ogólna Specyfikacja Techniczna (SST) jest stosowana jako dokument przetargowy i kontraktowy przy zlecaniu i realizacji robót wymienionych w punkcie 1.1</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1.3. Zakres robót objętych Ogólną Specyfikacją Techniczną</w:t>
      </w:r>
    </w:p>
    <w:p w:rsidR="00F23644" w:rsidRDefault="00F23644" w:rsidP="00F23644">
      <w:pPr>
        <w:autoSpaceDE w:val="0"/>
        <w:jc w:val="both"/>
        <w:rPr>
          <w:rFonts w:eastAsia="Arial"/>
          <w:sz w:val="20"/>
          <w:szCs w:val="20"/>
        </w:rPr>
      </w:pPr>
      <w:r>
        <w:rPr>
          <w:rFonts w:eastAsia="Arial"/>
          <w:sz w:val="20"/>
          <w:szCs w:val="20"/>
        </w:rPr>
        <w:t>Wymagania ogólne należy rozumieć i stosować w powiązaniu ze Specyfikacjami Technicznymi dla poszczególnych obiektów i rodzajów robót.</w:t>
      </w:r>
    </w:p>
    <w:p w:rsidR="00B362F2" w:rsidRPr="00B362F2" w:rsidRDefault="00C82545" w:rsidP="00B362F2">
      <w:pPr>
        <w:widowControl/>
        <w:suppressAutoHyphens w:val="0"/>
        <w:autoSpaceDE w:val="0"/>
        <w:spacing w:line="259" w:lineRule="auto"/>
        <w:jc w:val="both"/>
        <w:rPr>
          <w:rFonts w:eastAsia="Arial"/>
          <w:kern w:val="0"/>
          <w:sz w:val="20"/>
          <w:lang w:eastAsia="ar-SA"/>
        </w:rPr>
      </w:pPr>
      <w:r>
        <w:rPr>
          <w:rFonts w:eastAsia="Arial"/>
          <w:sz w:val="20"/>
        </w:rPr>
        <w:t>Kody CPV</w:t>
      </w:r>
      <w:r>
        <w:rPr>
          <w:rFonts w:eastAsia="Arial"/>
          <w:sz w:val="20"/>
        </w:rPr>
        <w:tab/>
      </w:r>
      <w:r w:rsidR="00B362F2" w:rsidRPr="00B362F2">
        <w:rPr>
          <w:rFonts w:eastAsia="Arial"/>
          <w:kern w:val="0"/>
          <w:sz w:val="20"/>
          <w:lang w:eastAsia="ar-SA"/>
        </w:rPr>
        <w:t>45000000-7 – roboty budowlane</w:t>
      </w:r>
    </w:p>
    <w:p w:rsidR="00B362F2" w:rsidRDefault="00B362F2" w:rsidP="00B362F2">
      <w:pPr>
        <w:widowControl/>
        <w:suppressAutoHyphens w:val="0"/>
        <w:autoSpaceDE w:val="0"/>
        <w:spacing w:line="259" w:lineRule="auto"/>
        <w:ind w:left="708" w:firstLine="708"/>
        <w:jc w:val="both"/>
        <w:rPr>
          <w:rFonts w:eastAsia="Arial"/>
          <w:sz w:val="20"/>
        </w:rPr>
      </w:pPr>
      <w:r w:rsidRPr="00B362F2">
        <w:rPr>
          <w:rFonts w:eastAsia="Arial"/>
          <w:sz w:val="20"/>
        </w:rPr>
        <w:t>45261210-9</w:t>
      </w:r>
      <w:r>
        <w:rPr>
          <w:rFonts w:eastAsia="Arial"/>
          <w:sz w:val="20"/>
        </w:rPr>
        <w:t xml:space="preserve"> – roboty dekarsko-blacharskie</w:t>
      </w:r>
      <w:r w:rsidRPr="00900E56">
        <w:rPr>
          <w:rFonts w:eastAsia="Arial"/>
          <w:sz w:val="20"/>
        </w:rPr>
        <w:t xml:space="preserve"> </w:t>
      </w:r>
    </w:p>
    <w:p w:rsidR="00B362F2" w:rsidRPr="00B362F2" w:rsidRDefault="00B362F2" w:rsidP="00B362F2">
      <w:pPr>
        <w:widowControl/>
        <w:suppressAutoHyphens w:val="0"/>
        <w:autoSpaceDE w:val="0"/>
        <w:spacing w:line="259" w:lineRule="auto"/>
        <w:jc w:val="both"/>
        <w:rPr>
          <w:rFonts w:eastAsia="Arial"/>
          <w:kern w:val="0"/>
          <w:sz w:val="20"/>
          <w:lang w:eastAsia="ar-SA"/>
        </w:rPr>
      </w:pPr>
      <w:r w:rsidRPr="00B362F2">
        <w:rPr>
          <w:rFonts w:eastAsia="Arial"/>
          <w:kern w:val="0"/>
          <w:sz w:val="20"/>
          <w:lang w:eastAsia="ar-SA"/>
        </w:rPr>
        <w:t xml:space="preserve">                   </w:t>
      </w:r>
      <w:r w:rsidRPr="00B362F2">
        <w:rPr>
          <w:rFonts w:eastAsia="Arial"/>
          <w:kern w:val="0"/>
          <w:sz w:val="20"/>
          <w:lang w:eastAsia="ar-SA"/>
        </w:rPr>
        <w:tab/>
        <w:t>45111100-9 – roboty w zakresie burzenia</w:t>
      </w:r>
    </w:p>
    <w:p w:rsidR="00F23644" w:rsidRDefault="00F23644" w:rsidP="00F23644">
      <w:pPr>
        <w:autoSpaceDE w:val="0"/>
        <w:jc w:val="both"/>
        <w:rPr>
          <w:rFonts w:eastAsia="Arial"/>
          <w:sz w:val="20"/>
          <w:szCs w:val="20"/>
        </w:rPr>
      </w:pPr>
      <w:r>
        <w:rPr>
          <w:rFonts w:eastAsia="Arial"/>
          <w:sz w:val="20"/>
          <w:szCs w:val="20"/>
        </w:rPr>
        <w:t>Specyfikacje Techniczne zgodne są z zasadami "Wytycznych zlecania robót, usług i dostaw w drodze przetargu" i uwzględniają normy państwowe, instrukcje i przepisy stosujące się do robót</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1.4. Określenia podstawowe</w:t>
      </w:r>
    </w:p>
    <w:p w:rsidR="00F23644" w:rsidRDefault="00F23644" w:rsidP="00F23644">
      <w:pPr>
        <w:autoSpaceDE w:val="0"/>
        <w:jc w:val="both"/>
        <w:rPr>
          <w:rFonts w:eastAsia="Arial"/>
          <w:sz w:val="20"/>
          <w:szCs w:val="20"/>
        </w:rPr>
      </w:pPr>
      <w:r>
        <w:rPr>
          <w:rFonts w:eastAsia="Arial"/>
          <w:b/>
          <w:sz w:val="20"/>
          <w:szCs w:val="20"/>
        </w:rPr>
        <w:t xml:space="preserve">Inwestor </w:t>
      </w:r>
      <w:r>
        <w:rPr>
          <w:rFonts w:eastAsia="Arial"/>
          <w:sz w:val="20"/>
          <w:szCs w:val="20"/>
        </w:rPr>
        <w:t>osoba reprezentująca interesy Zamawiającego przedsięwzięcia, akceptująca poczynania Wykonawcy na budowie, zatwierdzająca ewentualnie korygująca je</w:t>
      </w:r>
    </w:p>
    <w:p w:rsidR="00F23644" w:rsidRDefault="00F23644" w:rsidP="00F23644">
      <w:pPr>
        <w:autoSpaceDE w:val="0"/>
        <w:jc w:val="both"/>
        <w:rPr>
          <w:rFonts w:eastAsia="Arial"/>
          <w:sz w:val="20"/>
          <w:szCs w:val="20"/>
        </w:rPr>
      </w:pPr>
      <w:r>
        <w:rPr>
          <w:rFonts w:eastAsia="Arial"/>
          <w:b/>
          <w:sz w:val="20"/>
          <w:szCs w:val="20"/>
        </w:rPr>
        <w:t xml:space="preserve">Inspektor nadzoru </w:t>
      </w:r>
      <w:r>
        <w:rPr>
          <w:rFonts w:eastAsia="Arial"/>
          <w:sz w:val="20"/>
          <w:szCs w:val="20"/>
        </w:rPr>
        <w:t>osoba reprezentująca interesy Inwestora kontrolują</w:t>
      </w:r>
      <w:r w:rsidR="0049733A">
        <w:rPr>
          <w:rFonts w:eastAsia="Arial"/>
          <w:sz w:val="20"/>
          <w:szCs w:val="20"/>
        </w:rPr>
        <w:t>ca zgodność realizacji budowy z </w:t>
      </w:r>
      <w:r>
        <w:rPr>
          <w:rFonts w:eastAsia="Arial"/>
          <w:sz w:val="20"/>
          <w:szCs w:val="20"/>
        </w:rPr>
        <w:t>projektem, sprawdzająca jakość i odbierająca roboty budowlane.</w:t>
      </w:r>
    </w:p>
    <w:p w:rsidR="00F23644" w:rsidRDefault="00F23644" w:rsidP="00F23644">
      <w:pPr>
        <w:autoSpaceDE w:val="0"/>
        <w:jc w:val="both"/>
        <w:rPr>
          <w:rFonts w:eastAsia="Arial"/>
          <w:sz w:val="20"/>
          <w:szCs w:val="20"/>
        </w:rPr>
      </w:pPr>
      <w:r>
        <w:rPr>
          <w:rFonts w:eastAsia="Arial"/>
          <w:b/>
          <w:sz w:val="20"/>
          <w:szCs w:val="20"/>
        </w:rPr>
        <w:t xml:space="preserve">Kierownik Budowy- </w:t>
      </w:r>
      <w:r>
        <w:rPr>
          <w:rFonts w:eastAsia="Arial"/>
          <w:sz w:val="20"/>
          <w:szCs w:val="20"/>
        </w:rPr>
        <w:t>osoba wyznaczona przez Wykonawcę, upoważni</w:t>
      </w:r>
      <w:r w:rsidR="0049733A">
        <w:rPr>
          <w:rFonts w:eastAsia="Arial"/>
          <w:sz w:val="20"/>
          <w:szCs w:val="20"/>
        </w:rPr>
        <w:t>ona do kierowania robotami i </w:t>
      </w:r>
      <w:r w:rsidR="0049733A" w:rsidRPr="0049733A">
        <w:rPr>
          <w:sz w:val="20"/>
          <w:szCs w:val="20"/>
        </w:rPr>
        <w:t>do</w:t>
      </w:r>
      <w:r w:rsidR="0049733A">
        <w:rPr>
          <w:sz w:val="20"/>
          <w:szCs w:val="20"/>
        </w:rPr>
        <w:t> </w:t>
      </w:r>
      <w:r w:rsidRPr="0049733A">
        <w:rPr>
          <w:sz w:val="20"/>
          <w:szCs w:val="20"/>
        </w:rPr>
        <w:t>występowania</w:t>
      </w:r>
      <w:r w:rsidRPr="0049733A">
        <w:rPr>
          <w:rFonts w:eastAsia="Arial"/>
          <w:sz w:val="20"/>
          <w:szCs w:val="20"/>
        </w:rPr>
        <w:t xml:space="preserve"> </w:t>
      </w:r>
      <w:r>
        <w:rPr>
          <w:rFonts w:eastAsia="Arial"/>
          <w:sz w:val="20"/>
          <w:szCs w:val="20"/>
        </w:rPr>
        <w:t>w jego imieniu w sprawach realizacji kontraktu.</w:t>
      </w:r>
    </w:p>
    <w:p w:rsidR="00F23644" w:rsidRDefault="00F23644" w:rsidP="00F23644">
      <w:pPr>
        <w:autoSpaceDE w:val="0"/>
        <w:jc w:val="both"/>
        <w:rPr>
          <w:rFonts w:eastAsia="Arial"/>
          <w:sz w:val="20"/>
          <w:szCs w:val="20"/>
        </w:rPr>
      </w:pPr>
      <w:r>
        <w:rPr>
          <w:rFonts w:eastAsia="Arial"/>
          <w:b/>
          <w:sz w:val="20"/>
          <w:szCs w:val="20"/>
        </w:rPr>
        <w:t xml:space="preserve">Księga Obmiarów </w:t>
      </w:r>
      <w:r>
        <w:rPr>
          <w:rFonts w:eastAsia="Arial"/>
          <w:sz w:val="20"/>
          <w:szCs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F23644" w:rsidRDefault="00F23644" w:rsidP="00F23644">
      <w:pPr>
        <w:autoSpaceDE w:val="0"/>
        <w:jc w:val="both"/>
        <w:rPr>
          <w:rFonts w:eastAsia="Arial"/>
          <w:sz w:val="20"/>
          <w:szCs w:val="20"/>
        </w:rPr>
      </w:pPr>
      <w:r>
        <w:rPr>
          <w:rFonts w:eastAsia="Arial"/>
          <w:b/>
          <w:sz w:val="20"/>
          <w:szCs w:val="20"/>
        </w:rPr>
        <w:t xml:space="preserve">Materiały </w:t>
      </w:r>
      <w:r>
        <w:rPr>
          <w:rFonts w:eastAsia="Arial"/>
          <w:sz w:val="20"/>
          <w:szCs w:val="20"/>
        </w:rPr>
        <w:t>- wszelkie tworzywa niezbędne do wykonania robót, zgodne z przedmiarami  robót.</w:t>
      </w:r>
    </w:p>
    <w:p w:rsidR="00F23644" w:rsidRDefault="00F23644" w:rsidP="00F23644">
      <w:pPr>
        <w:autoSpaceDE w:val="0"/>
        <w:jc w:val="both"/>
        <w:rPr>
          <w:rFonts w:eastAsia="Arial"/>
          <w:sz w:val="20"/>
          <w:szCs w:val="20"/>
        </w:rPr>
      </w:pPr>
      <w:r>
        <w:rPr>
          <w:rFonts w:eastAsia="Arial"/>
          <w:b/>
          <w:sz w:val="20"/>
          <w:szCs w:val="20"/>
        </w:rPr>
        <w:t xml:space="preserve">Odpowiednia (bliska) zgodność </w:t>
      </w:r>
      <w:r>
        <w:rPr>
          <w:rFonts w:eastAsia="Arial"/>
          <w:sz w:val="20"/>
          <w:szCs w:val="20"/>
        </w:rPr>
        <w:t>- zgodność wykonywanych robót z dopuszczonymi tolerancjami, a jeśli przedział tolerancji nie został określony z przeciętnymi tolerancjami, przyjmowanymi zwyczajowo dla danego rodzaju robót budowlanych.</w:t>
      </w:r>
    </w:p>
    <w:p w:rsidR="00F23644" w:rsidRDefault="00F23644" w:rsidP="00F23644">
      <w:pPr>
        <w:autoSpaceDE w:val="0"/>
        <w:jc w:val="both"/>
        <w:rPr>
          <w:rFonts w:eastAsia="Arial"/>
          <w:sz w:val="20"/>
          <w:szCs w:val="20"/>
        </w:rPr>
      </w:pPr>
      <w:r>
        <w:rPr>
          <w:rFonts w:eastAsia="Arial"/>
          <w:b/>
          <w:sz w:val="20"/>
          <w:szCs w:val="20"/>
        </w:rPr>
        <w:t xml:space="preserve">Polecenie Inspektora </w:t>
      </w:r>
      <w:r>
        <w:rPr>
          <w:rFonts w:eastAsia="Arial"/>
          <w:sz w:val="20"/>
          <w:szCs w:val="20"/>
        </w:rPr>
        <w:t>- wszelkie polecenia przekazywane Wykonawcy przez Inspektora w formie pisemnej, dotyczące sposobu realizacji robót lub innych spraw związanych z prowadzeniem budowy</w:t>
      </w:r>
    </w:p>
    <w:p w:rsidR="00F23644" w:rsidRDefault="00F23644" w:rsidP="00F23644">
      <w:pPr>
        <w:autoSpaceDE w:val="0"/>
        <w:jc w:val="both"/>
        <w:rPr>
          <w:rFonts w:eastAsia="Arial"/>
          <w:sz w:val="20"/>
          <w:szCs w:val="20"/>
        </w:rPr>
      </w:pPr>
      <w:r>
        <w:rPr>
          <w:rFonts w:eastAsia="Arial"/>
          <w:b/>
          <w:sz w:val="20"/>
          <w:szCs w:val="20"/>
        </w:rPr>
        <w:t xml:space="preserve">Przedmiar robót </w:t>
      </w:r>
      <w:r>
        <w:rPr>
          <w:rFonts w:eastAsia="Arial"/>
          <w:sz w:val="20"/>
          <w:szCs w:val="20"/>
        </w:rPr>
        <w:t>- wykaz robót z podaniem ich ilości (przedmiar) w kolejności technologicznej ich wykonania.</w:t>
      </w:r>
    </w:p>
    <w:p w:rsidR="00F23644" w:rsidRDefault="00F23644" w:rsidP="00F23644">
      <w:pPr>
        <w:autoSpaceDE w:val="0"/>
        <w:jc w:val="both"/>
        <w:rPr>
          <w:rFonts w:eastAsia="Arial"/>
          <w:sz w:val="20"/>
          <w:szCs w:val="20"/>
        </w:rPr>
      </w:pPr>
      <w:r>
        <w:rPr>
          <w:rFonts w:eastAsia="Arial"/>
          <w:b/>
          <w:sz w:val="20"/>
          <w:szCs w:val="20"/>
        </w:rPr>
        <w:t xml:space="preserve">Przedsięwzięcie budowlane </w:t>
      </w:r>
      <w:r>
        <w:rPr>
          <w:rFonts w:eastAsia="Arial"/>
          <w:sz w:val="20"/>
          <w:szCs w:val="20"/>
        </w:rPr>
        <w:t>- kompleksowa realizacja nowego zadania budowlanego.</w:t>
      </w:r>
    </w:p>
    <w:p w:rsidR="00F23644" w:rsidRDefault="00F23644" w:rsidP="00F23644">
      <w:pPr>
        <w:autoSpaceDE w:val="0"/>
        <w:jc w:val="both"/>
        <w:rPr>
          <w:rFonts w:eastAsia="Arial"/>
          <w:sz w:val="20"/>
          <w:szCs w:val="20"/>
        </w:rPr>
      </w:pPr>
      <w:r>
        <w:rPr>
          <w:rFonts w:eastAsia="Arial"/>
          <w:b/>
          <w:sz w:val="20"/>
          <w:szCs w:val="20"/>
        </w:rPr>
        <w:t xml:space="preserve">Ślepy Kosztorys </w:t>
      </w:r>
      <w:r>
        <w:rPr>
          <w:rFonts w:eastAsia="Arial"/>
          <w:sz w:val="20"/>
          <w:szCs w:val="20"/>
        </w:rPr>
        <w:t>- wykaz robót z podaniem ich ilości (przedmiar) w kolejności technologicznej ich wykonania.</w:t>
      </w:r>
    </w:p>
    <w:p w:rsidR="00F23644" w:rsidRDefault="00F23644" w:rsidP="00F23644">
      <w:pPr>
        <w:autoSpaceDE w:val="0"/>
        <w:jc w:val="both"/>
        <w:rPr>
          <w:sz w:val="20"/>
          <w:szCs w:val="20"/>
        </w:rPr>
      </w:pPr>
    </w:p>
    <w:p w:rsidR="00F23644" w:rsidRDefault="00F23644" w:rsidP="00F23644">
      <w:pPr>
        <w:autoSpaceDE w:val="0"/>
        <w:jc w:val="both"/>
        <w:rPr>
          <w:rFonts w:eastAsia="Arial"/>
          <w:b/>
          <w:sz w:val="20"/>
          <w:szCs w:val="20"/>
        </w:rPr>
      </w:pPr>
      <w:r>
        <w:rPr>
          <w:rFonts w:eastAsia="Arial"/>
          <w:b/>
          <w:sz w:val="20"/>
          <w:szCs w:val="20"/>
        </w:rPr>
        <w:t>Przyjęte oznaczenia i skróty</w:t>
      </w:r>
    </w:p>
    <w:p w:rsidR="00F23644" w:rsidRDefault="00F23644" w:rsidP="00F23644">
      <w:pPr>
        <w:autoSpaceDE w:val="0"/>
        <w:jc w:val="both"/>
        <w:rPr>
          <w:rFonts w:eastAsia="Arial"/>
          <w:sz w:val="20"/>
          <w:szCs w:val="20"/>
        </w:rPr>
      </w:pPr>
      <w:r>
        <w:rPr>
          <w:rFonts w:eastAsia="Arial"/>
          <w:sz w:val="20"/>
          <w:szCs w:val="20"/>
        </w:rPr>
        <w:t>PN - Polska Norma</w:t>
      </w:r>
    </w:p>
    <w:p w:rsidR="00F23644" w:rsidRDefault="00F23644" w:rsidP="00F23644">
      <w:pPr>
        <w:autoSpaceDE w:val="0"/>
        <w:jc w:val="both"/>
        <w:rPr>
          <w:rFonts w:eastAsia="Arial"/>
          <w:sz w:val="20"/>
          <w:szCs w:val="20"/>
        </w:rPr>
      </w:pPr>
      <w:r>
        <w:rPr>
          <w:rFonts w:eastAsia="Arial"/>
          <w:sz w:val="20"/>
          <w:szCs w:val="20"/>
        </w:rPr>
        <w:t>BN - Branżowa Norma</w:t>
      </w:r>
    </w:p>
    <w:p w:rsidR="00F23644" w:rsidRDefault="00F23644" w:rsidP="00F23644">
      <w:pPr>
        <w:autoSpaceDE w:val="0"/>
        <w:jc w:val="both"/>
        <w:rPr>
          <w:rFonts w:eastAsia="Arial"/>
          <w:sz w:val="20"/>
          <w:szCs w:val="20"/>
        </w:rPr>
      </w:pPr>
      <w:r>
        <w:rPr>
          <w:rFonts w:eastAsia="Arial"/>
          <w:sz w:val="20"/>
          <w:szCs w:val="20"/>
        </w:rPr>
        <w:t>OST - Ogólne Specyfikacje Techniczne ST - Specyfikacje Techniczne</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1.5. Ogólne wymagania dotyczące robót</w:t>
      </w:r>
    </w:p>
    <w:p w:rsidR="008A1BFF" w:rsidRPr="008A1BFF" w:rsidRDefault="008A1BFF" w:rsidP="008A1BFF">
      <w:pPr>
        <w:widowControl/>
        <w:autoSpaceDE w:val="0"/>
        <w:jc w:val="both"/>
        <w:rPr>
          <w:rFonts w:eastAsia="Times New Roman"/>
          <w:kern w:val="0"/>
          <w:sz w:val="20"/>
          <w:szCs w:val="20"/>
          <w:lang w:eastAsia="ar-SA"/>
        </w:rPr>
      </w:pPr>
      <w:r w:rsidRPr="008A1BFF">
        <w:rPr>
          <w:rFonts w:eastAsia="Times New Roman"/>
          <w:kern w:val="0"/>
          <w:sz w:val="20"/>
          <w:szCs w:val="20"/>
          <w:lang w:eastAsia="ar-SA"/>
        </w:rPr>
        <w:t>Zakres robót do wykonania pokazany jest w przedmiarze. Wykonawca robót jest odpowiedzialny za jakość</w:t>
      </w:r>
      <w:r w:rsidRPr="008A1BFF">
        <w:rPr>
          <w:rFonts w:eastAsia="Times New Roman" w:cs="TimesNewRoman"/>
          <w:kern w:val="0"/>
          <w:sz w:val="20"/>
          <w:szCs w:val="20"/>
          <w:lang w:eastAsia="ar-SA"/>
        </w:rPr>
        <w:t xml:space="preserve"> </w:t>
      </w:r>
      <w:r w:rsidRPr="008A1BFF">
        <w:rPr>
          <w:rFonts w:eastAsia="Times New Roman"/>
          <w:kern w:val="0"/>
          <w:sz w:val="20"/>
          <w:szCs w:val="20"/>
          <w:lang w:eastAsia="ar-SA"/>
        </w:rPr>
        <w:t>wykonania robót oraz ich zgodno</w:t>
      </w:r>
      <w:r w:rsidRPr="008A1BFF">
        <w:rPr>
          <w:rFonts w:eastAsia="Times New Roman" w:cs="TimesNewRoman"/>
          <w:kern w:val="0"/>
          <w:sz w:val="20"/>
          <w:szCs w:val="20"/>
          <w:lang w:eastAsia="ar-SA"/>
        </w:rPr>
        <w:t xml:space="preserve">ść </w:t>
      </w:r>
      <w:r w:rsidRPr="008A1BFF">
        <w:rPr>
          <w:rFonts w:eastAsia="Times New Roman"/>
          <w:kern w:val="0"/>
          <w:sz w:val="20"/>
          <w:szCs w:val="20"/>
          <w:lang w:eastAsia="ar-SA"/>
        </w:rPr>
        <w:t>z przedmiarem.</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1.5.1. Przekazanie terenu budowy</w:t>
      </w:r>
    </w:p>
    <w:p w:rsidR="00F23644" w:rsidRDefault="008A1BFF" w:rsidP="008A1BFF">
      <w:pPr>
        <w:widowControl/>
        <w:autoSpaceDE w:val="0"/>
        <w:rPr>
          <w:rFonts w:eastAsia="Arial"/>
          <w:sz w:val="20"/>
          <w:szCs w:val="20"/>
        </w:rPr>
      </w:pPr>
      <w:r w:rsidRPr="008A1BFF">
        <w:rPr>
          <w:rFonts w:eastAsia="Times New Roman"/>
          <w:kern w:val="0"/>
          <w:sz w:val="20"/>
          <w:szCs w:val="20"/>
          <w:lang w:eastAsia="ar-SA"/>
        </w:rPr>
        <w:t xml:space="preserve">Zamawiający w terminie określonym w umowie </w:t>
      </w:r>
      <w:r>
        <w:rPr>
          <w:rFonts w:eastAsia="Times New Roman"/>
          <w:kern w:val="0"/>
          <w:sz w:val="20"/>
          <w:szCs w:val="20"/>
          <w:lang w:eastAsia="ar-SA"/>
        </w:rPr>
        <w:t>przekaże wykonawcy teren budowy</w:t>
      </w:r>
      <w:r w:rsidR="00F23644">
        <w:rPr>
          <w:rFonts w:eastAsia="Arial"/>
          <w:sz w:val="20"/>
          <w:szCs w:val="20"/>
        </w:rPr>
        <w:t>.</w:t>
      </w:r>
    </w:p>
    <w:p w:rsidR="009538E1" w:rsidRDefault="009538E1" w:rsidP="008A1BFF">
      <w:pPr>
        <w:widowControl/>
        <w:autoSpaceDE w:val="0"/>
        <w:rPr>
          <w:rFonts w:eastAsia="Arial"/>
          <w:sz w:val="20"/>
          <w:szCs w:val="20"/>
        </w:rPr>
      </w:pPr>
    </w:p>
    <w:p w:rsidR="009538E1" w:rsidRDefault="009538E1" w:rsidP="009538E1">
      <w:pPr>
        <w:autoSpaceDE w:val="0"/>
        <w:jc w:val="both"/>
        <w:rPr>
          <w:rFonts w:eastAsia="Arial"/>
          <w:b/>
          <w:sz w:val="20"/>
          <w:szCs w:val="20"/>
        </w:rPr>
      </w:pPr>
      <w:r>
        <w:rPr>
          <w:rFonts w:eastAsia="Arial"/>
          <w:b/>
          <w:sz w:val="20"/>
          <w:szCs w:val="20"/>
        </w:rPr>
        <w:t>1.5.2. Zgodność robót z przedmiarami  robót i ST</w:t>
      </w:r>
    </w:p>
    <w:p w:rsidR="009538E1" w:rsidRDefault="009538E1" w:rsidP="009538E1">
      <w:pPr>
        <w:autoSpaceDE w:val="0"/>
        <w:jc w:val="both"/>
        <w:rPr>
          <w:rFonts w:eastAsia="Arial"/>
          <w:sz w:val="20"/>
          <w:szCs w:val="20"/>
        </w:rPr>
      </w:pPr>
      <w:r>
        <w:rPr>
          <w:rFonts w:eastAsia="Arial"/>
          <w:sz w:val="20"/>
          <w:szCs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9538E1" w:rsidRDefault="009538E1" w:rsidP="009538E1">
      <w:pPr>
        <w:autoSpaceDE w:val="0"/>
        <w:jc w:val="both"/>
        <w:rPr>
          <w:rFonts w:eastAsia="Arial"/>
          <w:sz w:val="20"/>
          <w:szCs w:val="20"/>
        </w:rPr>
      </w:pPr>
      <w:r>
        <w:rPr>
          <w:rFonts w:eastAsia="Arial"/>
          <w:sz w:val="20"/>
          <w:szCs w:val="20"/>
        </w:rPr>
        <w:t xml:space="preserve">W przypadku rozbieżności w ustaleniach poszczególnych dokumentów obowiązuje następująca kolejność ich </w:t>
      </w:r>
      <w:r>
        <w:rPr>
          <w:rFonts w:eastAsia="Arial"/>
          <w:sz w:val="20"/>
          <w:szCs w:val="20"/>
        </w:rPr>
        <w:lastRenderedPageBreak/>
        <w:t>ważności:</w:t>
      </w:r>
    </w:p>
    <w:p w:rsidR="009538E1" w:rsidRDefault="009538E1" w:rsidP="009538E1">
      <w:pPr>
        <w:autoSpaceDE w:val="0"/>
        <w:jc w:val="both"/>
        <w:rPr>
          <w:rFonts w:eastAsia="Arial"/>
          <w:sz w:val="20"/>
          <w:szCs w:val="20"/>
        </w:rPr>
      </w:pPr>
      <w:r>
        <w:rPr>
          <w:rFonts w:eastAsia="Arial"/>
          <w:sz w:val="20"/>
          <w:szCs w:val="20"/>
        </w:rPr>
        <w:t>1) przedmiary  robót,</w:t>
      </w:r>
    </w:p>
    <w:p w:rsidR="009538E1" w:rsidRDefault="009538E1" w:rsidP="009538E1">
      <w:pPr>
        <w:autoSpaceDE w:val="0"/>
        <w:jc w:val="both"/>
        <w:rPr>
          <w:rFonts w:eastAsia="Arial"/>
          <w:sz w:val="20"/>
          <w:szCs w:val="20"/>
        </w:rPr>
      </w:pPr>
      <w:r>
        <w:rPr>
          <w:rFonts w:eastAsia="Arial"/>
          <w:sz w:val="20"/>
          <w:szCs w:val="20"/>
        </w:rPr>
        <w:t>2) Specyfikacje Techniczne.</w:t>
      </w:r>
    </w:p>
    <w:p w:rsidR="009538E1" w:rsidRDefault="009538E1" w:rsidP="009538E1">
      <w:pPr>
        <w:autoSpaceDE w:val="0"/>
        <w:jc w:val="both"/>
        <w:rPr>
          <w:rFonts w:eastAsia="Arial"/>
          <w:sz w:val="20"/>
          <w:szCs w:val="20"/>
        </w:rPr>
      </w:pPr>
    </w:p>
    <w:p w:rsidR="009538E1" w:rsidRDefault="009538E1" w:rsidP="009538E1">
      <w:pPr>
        <w:autoSpaceDE w:val="0"/>
        <w:jc w:val="both"/>
        <w:rPr>
          <w:rFonts w:eastAsia="Arial"/>
          <w:sz w:val="20"/>
          <w:szCs w:val="20"/>
        </w:rPr>
      </w:pPr>
      <w:r>
        <w:rPr>
          <w:rFonts w:eastAsia="Arial"/>
          <w:sz w:val="20"/>
          <w:szCs w:val="20"/>
        </w:rPr>
        <w:t xml:space="preserve">Wykonawca nie może wykorzystywać błędów lub </w:t>
      </w:r>
      <w:proofErr w:type="spellStart"/>
      <w:r>
        <w:rPr>
          <w:rFonts w:eastAsia="Arial"/>
          <w:sz w:val="20"/>
          <w:szCs w:val="20"/>
        </w:rPr>
        <w:t>opuszczeń</w:t>
      </w:r>
      <w:proofErr w:type="spellEnd"/>
      <w:r>
        <w:rPr>
          <w:rFonts w:eastAsia="Arial"/>
          <w:sz w:val="20"/>
          <w:szCs w:val="20"/>
        </w:rPr>
        <w:t xml:space="preserve"> w Dokumentach Kontraktowych, a o ich wykryciu winien natychmiast powiadomić Inwestora, który dokona odpowiednich zmian lub poprawek.</w:t>
      </w:r>
    </w:p>
    <w:p w:rsidR="009538E1" w:rsidRDefault="009538E1" w:rsidP="009538E1">
      <w:pPr>
        <w:autoSpaceDE w:val="0"/>
        <w:jc w:val="both"/>
        <w:rPr>
          <w:rFonts w:eastAsia="Arial"/>
          <w:sz w:val="20"/>
          <w:szCs w:val="20"/>
        </w:rPr>
      </w:pPr>
      <w:r>
        <w:rPr>
          <w:rFonts w:eastAsia="Arial"/>
          <w:sz w:val="20"/>
          <w:szCs w:val="20"/>
        </w:rPr>
        <w:t>Wszystkie wykonane roboty i dostarczone materiały będą zgodne z przedmiarami i ST.</w:t>
      </w:r>
    </w:p>
    <w:p w:rsidR="009538E1" w:rsidRDefault="009538E1" w:rsidP="009538E1">
      <w:pPr>
        <w:autoSpaceDE w:val="0"/>
        <w:jc w:val="both"/>
        <w:rPr>
          <w:rFonts w:eastAsia="Arial"/>
          <w:sz w:val="20"/>
          <w:szCs w:val="20"/>
        </w:rPr>
      </w:pPr>
      <w:r>
        <w:rPr>
          <w:rFonts w:eastAsia="Arial"/>
          <w:sz w:val="20"/>
          <w:szCs w:val="20"/>
        </w:rPr>
        <w:t>Dane określone w przedmiarach  robót i w ST będą uważane za wartości docelowe, od których dopuszczalne są odchylenia w ramach określonego przedziału tolerancji.</w:t>
      </w:r>
    </w:p>
    <w:p w:rsidR="009538E1" w:rsidRDefault="009538E1" w:rsidP="009538E1">
      <w:pPr>
        <w:autoSpaceDE w:val="0"/>
        <w:jc w:val="both"/>
        <w:rPr>
          <w:rFonts w:eastAsia="Arial"/>
          <w:sz w:val="20"/>
          <w:szCs w:val="20"/>
        </w:rPr>
      </w:pPr>
      <w:r>
        <w:rPr>
          <w:rFonts w:eastAsia="Arial"/>
          <w:sz w:val="20"/>
          <w:szCs w:val="20"/>
        </w:rPr>
        <w:t xml:space="preserve">Cechy materiałów i elementów budowli muszą być jednorodne i wykazywać bliską zgodność z określonymi wymaganiami, a rozrzuty tych cech nie mogą przekraczać dopuszczalnego przedziału tolerancji. </w:t>
      </w:r>
    </w:p>
    <w:p w:rsidR="009538E1" w:rsidRDefault="009538E1" w:rsidP="009538E1">
      <w:pPr>
        <w:autoSpaceDE w:val="0"/>
        <w:jc w:val="both"/>
        <w:rPr>
          <w:rFonts w:eastAsia="Arial"/>
          <w:sz w:val="20"/>
          <w:szCs w:val="20"/>
        </w:rPr>
      </w:pPr>
      <w:r>
        <w:rPr>
          <w:rFonts w:eastAsia="Arial"/>
          <w:sz w:val="20"/>
          <w:szCs w:val="20"/>
        </w:rPr>
        <w:t>W przypadku, gdy materiały lub roboty nie będą w pełni zgodne z przedmiarami  robót lub ST i wpłynie to na niezadowalającą jakość elementu budowli, to takie materiały będą niezwłocznie zastąpione innymi, a roboty rozebrane na koszt Wykonawcy.</w:t>
      </w:r>
    </w:p>
    <w:p w:rsidR="009538E1" w:rsidRDefault="009538E1" w:rsidP="009538E1">
      <w:pPr>
        <w:autoSpaceDE w:val="0"/>
        <w:jc w:val="both"/>
        <w:rPr>
          <w:sz w:val="20"/>
          <w:szCs w:val="20"/>
        </w:rPr>
      </w:pPr>
    </w:p>
    <w:p w:rsidR="009538E1" w:rsidRDefault="009538E1" w:rsidP="009538E1">
      <w:pPr>
        <w:autoSpaceDE w:val="0"/>
        <w:jc w:val="both"/>
        <w:rPr>
          <w:rFonts w:eastAsia="Arial"/>
          <w:b/>
          <w:sz w:val="20"/>
          <w:szCs w:val="20"/>
        </w:rPr>
      </w:pPr>
      <w:r>
        <w:rPr>
          <w:rFonts w:eastAsia="Arial"/>
          <w:b/>
          <w:sz w:val="20"/>
          <w:szCs w:val="20"/>
        </w:rPr>
        <w:t>1.5.3. Informacja o terenie budowy</w:t>
      </w:r>
    </w:p>
    <w:p w:rsidR="009538E1" w:rsidRDefault="009538E1" w:rsidP="009538E1">
      <w:pPr>
        <w:autoSpaceDE w:val="0"/>
        <w:jc w:val="both"/>
        <w:rPr>
          <w:rFonts w:eastAsia="Arial"/>
          <w:sz w:val="20"/>
          <w:szCs w:val="20"/>
        </w:rPr>
      </w:pPr>
      <w:r>
        <w:rPr>
          <w:rFonts w:eastAsia="Arial"/>
          <w:sz w:val="20"/>
          <w:szCs w:val="20"/>
        </w:rPr>
        <w:t>Teren budowy jest własnością Gminy Chorzów. Teren posiada zagospodarowanie wokół budynków,  w związku z  tym Wykonawca ma obowiązek tak zorganizować roboty, aby nie dopuścić do dewastacji. Wszelkie uszkodzenia nawierzchni lub elementów zagospodarowania Wykonawca usunie na własny koszt. Jeżeli wystąpi sytuacja, która będzie kolidowała z robotami należy uzgodnić ją z Inspektorem Nadzoru i Inwestorem.</w:t>
      </w:r>
    </w:p>
    <w:p w:rsidR="00F23644" w:rsidRDefault="00F23644" w:rsidP="00F23644">
      <w:pPr>
        <w:autoSpaceDE w:val="0"/>
        <w:jc w:val="both"/>
        <w:rPr>
          <w:sz w:val="20"/>
          <w:szCs w:val="20"/>
        </w:rPr>
      </w:pPr>
    </w:p>
    <w:p w:rsidR="00F23644" w:rsidRDefault="009538E1" w:rsidP="00F23644">
      <w:pPr>
        <w:autoSpaceDE w:val="0"/>
        <w:jc w:val="both"/>
        <w:rPr>
          <w:rFonts w:eastAsia="Arial"/>
          <w:b/>
          <w:sz w:val="20"/>
          <w:szCs w:val="20"/>
        </w:rPr>
      </w:pPr>
      <w:r>
        <w:rPr>
          <w:rFonts w:eastAsia="Arial"/>
          <w:b/>
          <w:sz w:val="20"/>
          <w:szCs w:val="20"/>
        </w:rPr>
        <w:t>1.5.4</w:t>
      </w:r>
      <w:r w:rsidR="00F23644">
        <w:rPr>
          <w:rFonts w:eastAsia="Arial"/>
          <w:b/>
          <w:sz w:val="20"/>
          <w:szCs w:val="20"/>
        </w:rPr>
        <w:t>. Ochrona środowiska w czasie wykonywania robót</w:t>
      </w:r>
    </w:p>
    <w:p w:rsidR="008A1BFF" w:rsidRPr="008A1BFF" w:rsidRDefault="008A1BFF" w:rsidP="008A1BFF">
      <w:pPr>
        <w:widowControl/>
        <w:autoSpaceDE w:val="0"/>
        <w:jc w:val="both"/>
        <w:rPr>
          <w:rFonts w:eastAsia="Times New Roman"/>
          <w:kern w:val="0"/>
          <w:sz w:val="20"/>
          <w:szCs w:val="20"/>
          <w:lang w:eastAsia="ar-SA"/>
        </w:rPr>
      </w:pPr>
      <w:r w:rsidRPr="008A1BFF">
        <w:rPr>
          <w:rFonts w:eastAsia="Times New Roman"/>
          <w:kern w:val="0"/>
          <w:sz w:val="20"/>
          <w:szCs w:val="20"/>
          <w:lang w:eastAsia="ar-SA"/>
        </w:rPr>
        <w:t>Wykonawca ma obowiązek znać</w:t>
      </w:r>
      <w:r w:rsidRPr="008A1BFF">
        <w:rPr>
          <w:rFonts w:eastAsia="Times New Roman" w:cs="TimesNewRoman"/>
          <w:kern w:val="0"/>
          <w:sz w:val="20"/>
          <w:szCs w:val="20"/>
          <w:lang w:eastAsia="ar-SA"/>
        </w:rPr>
        <w:t xml:space="preserve"> </w:t>
      </w:r>
      <w:r w:rsidRPr="008A1BFF">
        <w:rPr>
          <w:rFonts w:eastAsia="Times New Roman"/>
          <w:kern w:val="0"/>
          <w:sz w:val="20"/>
          <w:szCs w:val="20"/>
          <w:lang w:eastAsia="ar-SA"/>
        </w:rPr>
        <w:t>i stosowa</w:t>
      </w:r>
      <w:r w:rsidRPr="008A1BFF">
        <w:rPr>
          <w:rFonts w:eastAsia="Times New Roman" w:cs="TimesNewRoman"/>
          <w:kern w:val="0"/>
          <w:sz w:val="20"/>
          <w:szCs w:val="20"/>
          <w:lang w:eastAsia="ar-SA"/>
        </w:rPr>
        <w:t xml:space="preserve">ć </w:t>
      </w:r>
      <w:r w:rsidRPr="008A1BFF">
        <w:rPr>
          <w:rFonts w:eastAsia="Times New Roman"/>
          <w:kern w:val="0"/>
          <w:sz w:val="20"/>
          <w:szCs w:val="20"/>
          <w:lang w:eastAsia="ar-SA"/>
        </w:rPr>
        <w:t>przepisy dotyczące ochrony środowiska oraz otoczenia. Wykonawca będzie unikać</w:t>
      </w:r>
      <w:r w:rsidRPr="008A1BFF">
        <w:rPr>
          <w:rFonts w:eastAsia="Times New Roman" w:cs="TimesNewRoman"/>
          <w:kern w:val="0"/>
          <w:sz w:val="20"/>
          <w:szCs w:val="20"/>
          <w:lang w:eastAsia="ar-SA"/>
        </w:rPr>
        <w:t xml:space="preserve"> </w:t>
      </w:r>
      <w:r w:rsidRPr="008A1BFF">
        <w:rPr>
          <w:rFonts w:eastAsia="Times New Roman"/>
          <w:kern w:val="0"/>
          <w:sz w:val="20"/>
          <w:szCs w:val="20"/>
          <w:lang w:eastAsia="ar-SA"/>
        </w:rPr>
        <w:t>uszkodzeń</w:t>
      </w:r>
      <w:r w:rsidRPr="008A1BFF">
        <w:rPr>
          <w:rFonts w:eastAsia="Times New Roman" w:cs="TimesNewRoman"/>
          <w:kern w:val="0"/>
          <w:sz w:val="20"/>
          <w:szCs w:val="20"/>
          <w:lang w:eastAsia="ar-SA"/>
        </w:rPr>
        <w:t xml:space="preserve"> </w:t>
      </w:r>
      <w:r w:rsidRPr="008A1BFF">
        <w:rPr>
          <w:rFonts w:eastAsia="Times New Roman"/>
          <w:kern w:val="0"/>
          <w:sz w:val="20"/>
          <w:szCs w:val="20"/>
          <w:lang w:eastAsia="ar-SA"/>
        </w:rPr>
        <w:t>lub uciążliwości dla osób lub własności społecznej wynikające z zabrudzeń, hałasu lub innych przyczyn.</w:t>
      </w:r>
    </w:p>
    <w:p w:rsidR="008A1BFF" w:rsidRPr="008A1BFF" w:rsidRDefault="008A1BFF" w:rsidP="008A1BFF">
      <w:pPr>
        <w:widowControl/>
        <w:autoSpaceDE w:val="0"/>
        <w:jc w:val="both"/>
        <w:rPr>
          <w:rFonts w:eastAsia="Times New Roman"/>
          <w:kern w:val="0"/>
          <w:sz w:val="20"/>
          <w:szCs w:val="20"/>
          <w:lang w:eastAsia="ar-SA"/>
        </w:rPr>
      </w:pPr>
      <w:r w:rsidRPr="008A1BFF">
        <w:rPr>
          <w:rFonts w:eastAsia="Times New Roman"/>
          <w:kern w:val="0"/>
          <w:sz w:val="20"/>
          <w:szCs w:val="20"/>
          <w:lang w:eastAsia="ar-SA"/>
        </w:rPr>
        <w:t>Wykonawca będzie utrzymywał teren budowy w stanie zgodnym z przepisami BHP.</w:t>
      </w:r>
    </w:p>
    <w:p w:rsidR="00F23644" w:rsidRDefault="00F23644" w:rsidP="00F23644">
      <w:pPr>
        <w:autoSpaceDE w:val="0"/>
        <w:rPr>
          <w:sz w:val="20"/>
          <w:szCs w:val="20"/>
        </w:rPr>
      </w:pPr>
    </w:p>
    <w:p w:rsidR="00F23644" w:rsidRDefault="009538E1" w:rsidP="00F23644">
      <w:pPr>
        <w:autoSpaceDE w:val="0"/>
        <w:rPr>
          <w:rFonts w:eastAsia="Arial"/>
          <w:b/>
          <w:sz w:val="20"/>
          <w:szCs w:val="20"/>
        </w:rPr>
      </w:pPr>
      <w:r>
        <w:rPr>
          <w:rFonts w:eastAsia="Arial"/>
          <w:b/>
          <w:sz w:val="20"/>
          <w:szCs w:val="20"/>
        </w:rPr>
        <w:t>1.5.5</w:t>
      </w:r>
      <w:r w:rsidR="00F23644">
        <w:rPr>
          <w:rFonts w:eastAsia="Arial"/>
          <w:b/>
          <w:sz w:val="20"/>
          <w:szCs w:val="20"/>
        </w:rPr>
        <w:t>. Ochrona przeciwpożarowa</w:t>
      </w:r>
    </w:p>
    <w:p w:rsidR="009538E1" w:rsidRPr="009538E1" w:rsidRDefault="009538E1" w:rsidP="009538E1">
      <w:pPr>
        <w:widowControl/>
        <w:autoSpaceDE w:val="0"/>
        <w:jc w:val="both"/>
        <w:rPr>
          <w:rFonts w:eastAsia="Times New Roman"/>
          <w:kern w:val="0"/>
          <w:sz w:val="20"/>
          <w:szCs w:val="20"/>
          <w:lang w:eastAsia="ar-SA"/>
        </w:rPr>
      </w:pPr>
      <w:r w:rsidRPr="009538E1">
        <w:rPr>
          <w:rFonts w:eastAsia="Times New Roman"/>
          <w:kern w:val="0"/>
          <w:sz w:val="20"/>
          <w:szCs w:val="20"/>
          <w:lang w:eastAsia="ar-SA"/>
        </w:rPr>
        <w:t>Wykonawca będzie przestrzegał przepisów ochrony przeciwpożarowej, utrzymywa</w:t>
      </w:r>
      <w:r w:rsidRPr="009538E1">
        <w:rPr>
          <w:rFonts w:eastAsia="Times New Roman" w:cs="TimesNewRoman"/>
          <w:kern w:val="0"/>
          <w:sz w:val="20"/>
          <w:szCs w:val="20"/>
          <w:lang w:eastAsia="ar-SA"/>
        </w:rPr>
        <w:t xml:space="preserve">ć </w:t>
      </w:r>
      <w:r w:rsidRPr="009538E1">
        <w:rPr>
          <w:rFonts w:eastAsia="Times New Roman"/>
          <w:kern w:val="0"/>
          <w:sz w:val="20"/>
          <w:szCs w:val="20"/>
          <w:lang w:eastAsia="ar-SA"/>
        </w:rPr>
        <w:t>b</w:t>
      </w:r>
      <w:r w:rsidRPr="009538E1">
        <w:rPr>
          <w:rFonts w:eastAsia="Times New Roman" w:cs="TimesNewRoman"/>
          <w:kern w:val="0"/>
          <w:sz w:val="20"/>
          <w:szCs w:val="20"/>
          <w:lang w:eastAsia="ar-SA"/>
        </w:rPr>
        <w:t>ę</w:t>
      </w:r>
      <w:r w:rsidRPr="009538E1">
        <w:rPr>
          <w:rFonts w:eastAsia="Times New Roman"/>
          <w:kern w:val="0"/>
          <w:sz w:val="20"/>
          <w:szCs w:val="20"/>
          <w:lang w:eastAsia="ar-SA"/>
        </w:rPr>
        <w:t>dzie sprawny sprz</w:t>
      </w:r>
      <w:r w:rsidRPr="009538E1">
        <w:rPr>
          <w:rFonts w:eastAsia="Times New Roman" w:cs="TimesNewRoman"/>
          <w:kern w:val="0"/>
          <w:sz w:val="20"/>
          <w:szCs w:val="20"/>
          <w:lang w:eastAsia="ar-SA"/>
        </w:rPr>
        <w:t>ę</w:t>
      </w:r>
      <w:r w:rsidRPr="009538E1">
        <w:rPr>
          <w:rFonts w:eastAsia="Times New Roman"/>
          <w:kern w:val="0"/>
          <w:sz w:val="20"/>
          <w:szCs w:val="20"/>
          <w:lang w:eastAsia="ar-SA"/>
        </w:rPr>
        <w:t>t wymagany przez odpowiednie przepisy na terenie budowy. Materiały składowane będą</w:t>
      </w:r>
      <w:r w:rsidRPr="009538E1">
        <w:rPr>
          <w:rFonts w:eastAsia="Times New Roman" w:cs="TimesNewRoman"/>
          <w:kern w:val="0"/>
          <w:sz w:val="20"/>
          <w:szCs w:val="20"/>
          <w:lang w:eastAsia="ar-SA"/>
        </w:rPr>
        <w:t xml:space="preserve"> </w:t>
      </w:r>
      <w:r w:rsidRPr="009538E1">
        <w:rPr>
          <w:rFonts w:eastAsia="Times New Roman"/>
          <w:kern w:val="0"/>
          <w:sz w:val="20"/>
          <w:szCs w:val="20"/>
          <w:lang w:eastAsia="ar-SA"/>
        </w:rPr>
        <w:t>w sposób zgodny z przepisami i zabezpieczone przed dostępem osób trzecich. Za wszelkie straty spowodowane pożarem wynikłym jako rezultat realizacji robót lub personel odpowiada wykonawca.</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1.5.6</w:t>
      </w:r>
      <w:r w:rsidR="00F23644">
        <w:rPr>
          <w:rFonts w:eastAsia="Arial"/>
          <w:b/>
          <w:sz w:val="20"/>
          <w:szCs w:val="20"/>
        </w:rPr>
        <w:t>. Ochrona własności publicznej i prywatnej</w:t>
      </w:r>
    </w:p>
    <w:p w:rsidR="00F23644" w:rsidRDefault="00F23644" w:rsidP="00F23644">
      <w:pPr>
        <w:autoSpaceDE w:val="0"/>
        <w:jc w:val="both"/>
        <w:rPr>
          <w:rFonts w:eastAsia="Arial"/>
          <w:sz w:val="20"/>
          <w:szCs w:val="20"/>
        </w:rPr>
      </w:pPr>
      <w:r>
        <w:rPr>
          <w:rFonts w:eastAsia="Arial"/>
          <w:sz w:val="20"/>
          <w:szCs w:val="20"/>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t>
      </w:r>
    </w:p>
    <w:p w:rsidR="00F23644" w:rsidRDefault="00F23644" w:rsidP="00F23644">
      <w:pPr>
        <w:autoSpaceDE w:val="0"/>
        <w:jc w:val="both"/>
        <w:rPr>
          <w:rFonts w:eastAsia="Arial"/>
          <w:sz w:val="20"/>
          <w:szCs w:val="20"/>
        </w:rPr>
      </w:pPr>
      <w:r>
        <w:rPr>
          <w:rFonts w:eastAsia="Arial"/>
          <w:sz w:val="20"/>
          <w:szCs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F23644" w:rsidRDefault="00F23644" w:rsidP="00F23644">
      <w:pPr>
        <w:autoSpaceDE w:val="0"/>
        <w:jc w:val="both"/>
        <w:rPr>
          <w:rFonts w:eastAsia="Arial"/>
          <w:sz w:val="20"/>
          <w:szCs w:val="20"/>
        </w:rPr>
      </w:pPr>
      <w:r>
        <w:rPr>
          <w:rFonts w:eastAsia="Arial"/>
          <w:sz w:val="20"/>
          <w:szCs w:val="20"/>
        </w:rPr>
        <w:t>Wykonawca będzie odpowiadać za wszelkie spowodowane przez jego dzia</w:t>
      </w:r>
      <w:r w:rsidR="00E248CD">
        <w:rPr>
          <w:rFonts w:eastAsia="Arial"/>
          <w:sz w:val="20"/>
          <w:szCs w:val="20"/>
        </w:rPr>
        <w:t>łania uszkodzenia instalacji na </w:t>
      </w:r>
      <w:r>
        <w:rPr>
          <w:rFonts w:eastAsia="Arial"/>
          <w:sz w:val="20"/>
          <w:szCs w:val="20"/>
        </w:rPr>
        <w:t>powierzchni ziemi i urządzeń podziemnych wykazanych w dokumentach dostarczonych mu przez Zamawiającego.</w:t>
      </w:r>
    </w:p>
    <w:p w:rsidR="00D64F40" w:rsidRDefault="00D64F40" w:rsidP="00F23644">
      <w:pPr>
        <w:autoSpaceDE w:val="0"/>
        <w:jc w:val="both"/>
        <w:rPr>
          <w:rFonts w:eastAsia="Arial"/>
          <w:sz w:val="20"/>
          <w:szCs w:val="20"/>
        </w:rPr>
      </w:pPr>
    </w:p>
    <w:p w:rsidR="00F23644" w:rsidRDefault="00184514" w:rsidP="00F23644">
      <w:pPr>
        <w:autoSpaceDE w:val="0"/>
        <w:rPr>
          <w:rFonts w:eastAsia="Arial"/>
          <w:b/>
          <w:sz w:val="20"/>
          <w:szCs w:val="20"/>
        </w:rPr>
      </w:pPr>
      <w:r>
        <w:rPr>
          <w:rFonts w:eastAsia="Arial"/>
          <w:b/>
          <w:sz w:val="20"/>
          <w:szCs w:val="20"/>
        </w:rPr>
        <w:t>1.5.7</w:t>
      </w:r>
      <w:r w:rsidR="00F23644">
        <w:rPr>
          <w:rFonts w:eastAsia="Arial"/>
          <w:b/>
          <w:sz w:val="20"/>
          <w:szCs w:val="20"/>
        </w:rPr>
        <w:t>. Bezpieczeństwo i higiena pracy</w:t>
      </w:r>
    </w:p>
    <w:p w:rsidR="009538E1" w:rsidRPr="009538E1" w:rsidRDefault="009538E1" w:rsidP="009538E1">
      <w:pPr>
        <w:widowControl/>
        <w:autoSpaceDE w:val="0"/>
        <w:jc w:val="both"/>
        <w:rPr>
          <w:rFonts w:eastAsia="Arial"/>
          <w:kern w:val="0"/>
          <w:sz w:val="20"/>
          <w:szCs w:val="20"/>
          <w:lang w:eastAsia="ar-SA"/>
        </w:rPr>
      </w:pPr>
      <w:r w:rsidRPr="009538E1">
        <w:rPr>
          <w:rFonts w:eastAsia="Arial"/>
          <w:kern w:val="0"/>
          <w:sz w:val="20"/>
          <w:szCs w:val="20"/>
          <w:lang w:eastAsia="ar-SA"/>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9538E1" w:rsidRPr="009538E1" w:rsidRDefault="009538E1" w:rsidP="009538E1">
      <w:pPr>
        <w:widowControl/>
        <w:autoSpaceDE w:val="0"/>
        <w:jc w:val="both"/>
        <w:rPr>
          <w:rFonts w:eastAsia="Arial"/>
          <w:kern w:val="0"/>
          <w:sz w:val="20"/>
          <w:szCs w:val="20"/>
          <w:lang w:eastAsia="ar-SA"/>
        </w:rPr>
      </w:pPr>
      <w:r w:rsidRPr="009538E1">
        <w:rPr>
          <w:rFonts w:eastAsia="Arial"/>
          <w:kern w:val="0"/>
          <w:sz w:val="20"/>
          <w:szCs w:val="20"/>
          <w:lang w:eastAsia="ar-SA"/>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1.5.8</w:t>
      </w:r>
      <w:r w:rsidR="00F23644">
        <w:rPr>
          <w:rFonts w:eastAsia="Arial"/>
          <w:b/>
          <w:sz w:val="20"/>
          <w:szCs w:val="20"/>
        </w:rPr>
        <w:t>. Ochrona i utrzymanie robót</w:t>
      </w:r>
    </w:p>
    <w:p w:rsidR="00F23644" w:rsidRDefault="00F23644" w:rsidP="00F23644">
      <w:pPr>
        <w:autoSpaceDE w:val="0"/>
        <w:jc w:val="both"/>
        <w:rPr>
          <w:rFonts w:eastAsia="Arial"/>
          <w:sz w:val="20"/>
          <w:szCs w:val="20"/>
        </w:rPr>
      </w:pPr>
      <w:r>
        <w:rPr>
          <w:rFonts w:eastAsia="Arial"/>
          <w:sz w:val="20"/>
          <w:szCs w:val="20"/>
        </w:rPr>
        <w:t>Wykonawca będzie odpowiedzialny za ochronę robót i za wszelkie materiały i</w:t>
      </w:r>
      <w:r w:rsidR="00E248CD">
        <w:rPr>
          <w:rFonts w:eastAsia="Arial"/>
          <w:sz w:val="20"/>
          <w:szCs w:val="20"/>
        </w:rPr>
        <w:t xml:space="preserve"> urządzenia używane do robót od </w:t>
      </w:r>
      <w:r>
        <w:rPr>
          <w:rFonts w:eastAsia="Arial"/>
          <w:sz w:val="20"/>
          <w:szCs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E248CD">
        <w:rPr>
          <w:rFonts w:eastAsia="Arial"/>
          <w:sz w:val="20"/>
          <w:szCs w:val="20"/>
        </w:rPr>
        <w:t xml:space="preserve">ru końcowego. Jeśli Wykonawca </w:t>
      </w:r>
      <w:r w:rsidR="00E248CD">
        <w:rPr>
          <w:rFonts w:eastAsia="Arial"/>
          <w:sz w:val="20"/>
          <w:szCs w:val="20"/>
        </w:rPr>
        <w:lastRenderedPageBreak/>
        <w:t>w </w:t>
      </w:r>
      <w:r>
        <w:rPr>
          <w:rFonts w:eastAsia="Arial"/>
          <w:sz w:val="20"/>
          <w:szCs w:val="20"/>
        </w:rPr>
        <w:t>jakimkolwiek czasie zaniedba utrzymanie, to na polecenie Inwestora powinien rozpocząć roboty utrzymane nie później niż w 24 godziny po otrzymaniu tego polecenia. W trakcie realizacji zadania Wykonawca jest zobowiązany do utrzymania w należytym stanie czystość nawierzchni, po których się porusza podczas wykonywania zadania.</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1.5.9</w:t>
      </w:r>
      <w:r w:rsidR="00F23644">
        <w:rPr>
          <w:rFonts w:eastAsia="Arial"/>
          <w:b/>
          <w:sz w:val="20"/>
          <w:szCs w:val="20"/>
        </w:rPr>
        <w:t>. Stosowanie się do prawa i innych przepisów</w:t>
      </w:r>
    </w:p>
    <w:p w:rsidR="00F23644" w:rsidRDefault="00F23644" w:rsidP="00F23644">
      <w:pPr>
        <w:autoSpaceDE w:val="0"/>
        <w:jc w:val="both"/>
        <w:rPr>
          <w:rFonts w:eastAsia="Arial"/>
          <w:sz w:val="20"/>
          <w:szCs w:val="20"/>
        </w:rPr>
      </w:pPr>
      <w:r>
        <w:rPr>
          <w:rFonts w:eastAsia="Arial"/>
          <w:sz w:val="20"/>
          <w:szCs w:val="20"/>
        </w:rPr>
        <w:t>Wykonawca zobowiązany jest znać wszystkie przepisy wydane przez władze centralne i miejscowe oraz inne przepisy i wytyczne, które są w jakikolwiek sposób związane z robotami i b</w:t>
      </w:r>
      <w:r w:rsidR="00E248CD">
        <w:rPr>
          <w:rFonts w:eastAsia="Arial"/>
          <w:sz w:val="20"/>
          <w:szCs w:val="20"/>
        </w:rPr>
        <w:t>ędzie w pełni odpowiedzialny za </w:t>
      </w:r>
      <w:r>
        <w:rPr>
          <w:rFonts w:eastAsia="Arial"/>
          <w:sz w:val="20"/>
          <w:szCs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9538E1" w:rsidRDefault="009538E1"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4" w:name="_Toc224727360"/>
      <w:r>
        <w:rPr>
          <w:rFonts w:ascii="Times New Roman" w:hAnsi="Times New Roman"/>
          <w:sz w:val="20"/>
          <w:szCs w:val="20"/>
        </w:rPr>
        <w:t xml:space="preserve">2. </w:t>
      </w:r>
      <w:r w:rsidR="008470A1">
        <w:rPr>
          <w:rFonts w:ascii="Times New Roman" w:hAnsi="Times New Roman"/>
          <w:sz w:val="20"/>
          <w:szCs w:val="20"/>
        </w:rPr>
        <w:t>WYROBY BUDOWLANE</w:t>
      </w:r>
      <w:bookmarkEnd w:id="4"/>
    </w:p>
    <w:p w:rsidR="009538E1" w:rsidRPr="009538E1" w:rsidRDefault="009538E1" w:rsidP="009538E1">
      <w:pPr>
        <w:autoSpaceDE w:val="0"/>
        <w:rPr>
          <w:rFonts w:eastAsia="Times New Roman"/>
          <w:color w:val="000000"/>
          <w:sz w:val="20"/>
          <w:szCs w:val="20"/>
        </w:rPr>
      </w:pPr>
      <w:r w:rsidRPr="00172439">
        <w:rPr>
          <w:rFonts w:eastAsia="Times New Roman"/>
          <w:b/>
          <w:color w:val="000000"/>
          <w:sz w:val="20"/>
          <w:szCs w:val="20"/>
        </w:rPr>
        <w:t>2.1. WYMAGANIA</w:t>
      </w:r>
    </w:p>
    <w:p w:rsidR="009538E1" w:rsidRPr="009538E1" w:rsidRDefault="008470A1" w:rsidP="009538E1">
      <w:pPr>
        <w:autoSpaceDE w:val="0"/>
        <w:jc w:val="both"/>
        <w:rPr>
          <w:rFonts w:eastAsia="Times New Roman"/>
          <w:color w:val="000000"/>
          <w:sz w:val="20"/>
          <w:szCs w:val="20"/>
        </w:rPr>
      </w:pPr>
      <w:r>
        <w:rPr>
          <w:rFonts w:eastAsia="Times New Roman"/>
          <w:color w:val="000000"/>
          <w:sz w:val="20"/>
          <w:szCs w:val="20"/>
        </w:rPr>
        <w:t>Wszystkie użyte wyroby budowlane</w:t>
      </w:r>
      <w:r w:rsidR="009538E1" w:rsidRPr="009538E1">
        <w:rPr>
          <w:rFonts w:eastAsia="Times New Roman"/>
          <w:color w:val="000000"/>
          <w:sz w:val="20"/>
          <w:szCs w:val="20"/>
        </w:rPr>
        <w:t xml:space="preserve"> powinny być nowe i posiadać dopuszczenie do obr</w:t>
      </w:r>
      <w:r w:rsidR="009538E1">
        <w:rPr>
          <w:rFonts w:eastAsia="Times New Roman"/>
          <w:color w:val="000000"/>
          <w:sz w:val="20"/>
          <w:szCs w:val="20"/>
        </w:rPr>
        <w:t>otu i powszechnego stosowania w </w:t>
      </w:r>
      <w:r w:rsidR="009538E1" w:rsidRPr="009538E1">
        <w:rPr>
          <w:rFonts w:eastAsia="Times New Roman"/>
          <w:color w:val="000000"/>
          <w:sz w:val="20"/>
          <w:szCs w:val="20"/>
        </w:rPr>
        <w:t>budownictwie zgodnie z Ustawą Prawo Budowlane z dnia 7 lipca 1994</w:t>
      </w:r>
      <w:r w:rsidR="009538E1">
        <w:rPr>
          <w:rFonts w:eastAsia="Times New Roman"/>
          <w:color w:val="000000"/>
          <w:sz w:val="20"/>
          <w:szCs w:val="20"/>
        </w:rPr>
        <w:t xml:space="preserve"> r. z późniejszymi zmianami. Na </w:t>
      </w:r>
      <w:r w:rsidR="009538E1" w:rsidRPr="009538E1">
        <w:rPr>
          <w:rFonts w:eastAsia="Times New Roman"/>
          <w:color w:val="000000"/>
          <w:sz w:val="20"/>
          <w:szCs w:val="20"/>
        </w:rPr>
        <w:t>opakowaniach powinien znajdować się termin przydatności do stosowania. Materiały nie odpowiadające tym wymogom nie mogą być zastosowane.</w:t>
      </w:r>
    </w:p>
    <w:p w:rsidR="00C513EC" w:rsidRDefault="009538E1" w:rsidP="009538E1">
      <w:pPr>
        <w:autoSpaceDE w:val="0"/>
        <w:jc w:val="both"/>
        <w:rPr>
          <w:rFonts w:eastAsia="Times New Roman"/>
          <w:color w:val="000000"/>
          <w:sz w:val="20"/>
          <w:szCs w:val="20"/>
        </w:rPr>
      </w:pPr>
      <w:r w:rsidRPr="009538E1">
        <w:rPr>
          <w:rFonts w:eastAsia="Times New Roman"/>
          <w:color w:val="000000"/>
          <w:sz w:val="20"/>
          <w:szCs w:val="20"/>
        </w:rPr>
        <w:t>Wykonawca ponosi odpowiedzialność za spełnienie wymagań ilościowych i jakościowych wszystkich materiałów budowlanych zastosowanych w trakcie wykonywania robót.</w:t>
      </w:r>
    </w:p>
    <w:p w:rsidR="009538E1" w:rsidRDefault="009538E1" w:rsidP="009538E1">
      <w:pPr>
        <w:pStyle w:val="WW-Tekstpodstawowywciety2"/>
        <w:ind w:left="1440" w:hanging="360"/>
        <w:rPr>
          <w:rFonts w:eastAsia="Arial" w:cs="Arial"/>
          <w:color w:val="000000"/>
          <w:sz w:val="20"/>
          <w:szCs w:val="20"/>
        </w:rPr>
      </w:pPr>
    </w:p>
    <w:p w:rsidR="00500005" w:rsidRDefault="00500005" w:rsidP="00500005">
      <w:pPr>
        <w:widowControl/>
        <w:numPr>
          <w:ilvl w:val="0"/>
          <w:numId w:val="7"/>
        </w:numPr>
        <w:tabs>
          <w:tab w:val="left" w:pos="1770"/>
        </w:tabs>
        <w:autoSpaceDE w:val="0"/>
        <w:ind w:left="45" w:firstLine="330"/>
        <w:jc w:val="both"/>
        <w:rPr>
          <w:rFonts w:eastAsia="Arial" w:cs="Arial"/>
          <w:color w:val="000000"/>
          <w:kern w:val="0"/>
          <w:sz w:val="20"/>
          <w:szCs w:val="20"/>
          <w:lang w:eastAsia="ar-SA"/>
        </w:rPr>
      </w:pPr>
      <w:r w:rsidRPr="00500005">
        <w:rPr>
          <w:rFonts w:eastAsia="Arial" w:cs="Arial"/>
          <w:b/>
          <w:color w:val="000000"/>
          <w:kern w:val="0"/>
          <w:sz w:val="20"/>
          <w:szCs w:val="20"/>
          <w:lang w:eastAsia="ar-SA"/>
        </w:rPr>
        <w:t xml:space="preserve">prefabrykowany strop </w:t>
      </w:r>
      <w:proofErr w:type="spellStart"/>
      <w:r w:rsidRPr="00500005">
        <w:rPr>
          <w:rFonts w:eastAsia="Arial" w:cs="Arial"/>
          <w:b/>
          <w:color w:val="000000"/>
          <w:kern w:val="0"/>
          <w:sz w:val="20"/>
          <w:szCs w:val="20"/>
          <w:lang w:eastAsia="ar-SA"/>
        </w:rPr>
        <w:t>gęstożebrowy</w:t>
      </w:r>
      <w:proofErr w:type="spellEnd"/>
      <w:r w:rsidRPr="00500005">
        <w:rPr>
          <w:rFonts w:eastAsia="Arial" w:cs="Arial"/>
          <w:color w:val="000000"/>
          <w:kern w:val="0"/>
          <w:sz w:val="20"/>
          <w:szCs w:val="20"/>
          <w:lang w:eastAsia="ar-SA"/>
        </w:rPr>
        <w:t xml:space="preserve"> </w:t>
      </w:r>
    </w:p>
    <w:p w:rsidR="00312CC0" w:rsidRPr="00500005" w:rsidRDefault="00500005" w:rsidP="00500005">
      <w:pPr>
        <w:widowControl/>
        <w:tabs>
          <w:tab w:val="left" w:pos="1701"/>
        </w:tabs>
        <w:autoSpaceDE w:val="0"/>
        <w:jc w:val="both"/>
        <w:rPr>
          <w:rFonts w:eastAsia="Arial" w:cs="Arial"/>
          <w:color w:val="000000"/>
          <w:kern w:val="0"/>
          <w:sz w:val="20"/>
          <w:szCs w:val="20"/>
          <w:lang w:eastAsia="ar-SA"/>
        </w:rPr>
      </w:pPr>
      <w:r w:rsidRPr="00500005">
        <w:rPr>
          <w:rFonts w:eastAsia="Arial" w:cs="Arial"/>
          <w:color w:val="000000"/>
          <w:kern w:val="0"/>
          <w:sz w:val="20"/>
          <w:szCs w:val="20"/>
          <w:lang w:eastAsia="ar-SA"/>
        </w:rPr>
        <w:t xml:space="preserve">Stropy te </w:t>
      </w:r>
      <w:r w:rsidRPr="00500005">
        <w:rPr>
          <w:rFonts w:eastAsia="Arial" w:cs="Arial"/>
          <w:color w:val="000000"/>
          <w:kern w:val="0"/>
          <w:sz w:val="20"/>
          <w:szCs w:val="20"/>
          <w:lang w:eastAsia="ar-SA"/>
        </w:rPr>
        <w:t>składają się ze sprężony</w:t>
      </w:r>
      <w:r w:rsidRPr="00500005">
        <w:rPr>
          <w:rFonts w:eastAsia="Arial" w:cs="Arial"/>
          <w:color w:val="000000"/>
          <w:kern w:val="0"/>
          <w:sz w:val="20"/>
          <w:szCs w:val="20"/>
          <w:lang w:eastAsia="ar-SA"/>
        </w:rPr>
        <w:t xml:space="preserve">ch, strunobetonowych belek oraz </w:t>
      </w:r>
      <w:r w:rsidRPr="00500005">
        <w:rPr>
          <w:rFonts w:eastAsia="Arial" w:cs="Arial"/>
          <w:color w:val="000000"/>
          <w:kern w:val="0"/>
          <w:sz w:val="20"/>
          <w:szCs w:val="20"/>
          <w:lang w:eastAsia="ar-SA"/>
        </w:rPr>
        <w:t>wypełnień stropowych w</w:t>
      </w:r>
      <w:r w:rsidRPr="00500005">
        <w:rPr>
          <w:rFonts w:eastAsia="Arial" w:cs="Arial"/>
          <w:color w:val="000000"/>
          <w:kern w:val="0"/>
          <w:sz w:val="20"/>
          <w:szCs w:val="20"/>
          <w:lang w:eastAsia="ar-SA"/>
        </w:rPr>
        <w:t xml:space="preserve">ykonanych z drewna prasowanego. </w:t>
      </w:r>
      <w:r w:rsidRPr="00500005">
        <w:rPr>
          <w:rFonts w:eastAsia="Arial" w:cs="Arial"/>
          <w:color w:val="000000"/>
          <w:kern w:val="0"/>
          <w:sz w:val="20"/>
          <w:szCs w:val="20"/>
          <w:lang w:eastAsia="ar-SA"/>
        </w:rPr>
        <w:t>Uzupełnieniem syste</w:t>
      </w:r>
      <w:r w:rsidRPr="00500005">
        <w:rPr>
          <w:rFonts w:eastAsia="Arial" w:cs="Arial"/>
          <w:color w:val="000000"/>
          <w:kern w:val="0"/>
          <w:sz w:val="20"/>
          <w:szCs w:val="20"/>
          <w:lang w:eastAsia="ar-SA"/>
        </w:rPr>
        <w:t xml:space="preserve">mu są: zbrojenia przypodporowe, </w:t>
      </w:r>
      <w:r w:rsidRPr="00500005">
        <w:rPr>
          <w:rFonts w:eastAsia="Arial" w:cs="Arial"/>
          <w:color w:val="000000"/>
          <w:kern w:val="0"/>
          <w:sz w:val="20"/>
          <w:szCs w:val="20"/>
          <w:lang w:eastAsia="ar-SA"/>
        </w:rPr>
        <w:t>zgrzewane maty siatki stalowej oraz beton m</w:t>
      </w:r>
      <w:r w:rsidRPr="00500005">
        <w:rPr>
          <w:rFonts w:eastAsia="Arial" w:cs="Arial"/>
          <w:color w:val="000000"/>
          <w:kern w:val="0"/>
          <w:sz w:val="20"/>
          <w:szCs w:val="20"/>
          <w:lang w:eastAsia="ar-SA"/>
        </w:rPr>
        <w:t xml:space="preserve">onolityczny </w:t>
      </w:r>
      <w:r w:rsidR="00E21D48">
        <w:rPr>
          <w:rFonts w:eastAsia="Arial" w:cs="Arial"/>
          <w:color w:val="000000"/>
          <w:kern w:val="0"/>
          <w:sz w:val="20"/>
          <w:szCs w:val="20"/>
          <w:lang w:eastAsia="ar-SA"/>
        </w:rPr>
        <w:t>C25</w:t>
      </w:r>
      <w:r w:rsidR="002E14BA">
        <w:rPr>
          <w:rFonts w:eastAsia="Arial" w:cs="Arial"/>
          <w:color w:val="000000"/>
          <w:kern w:val="0"/>
          <w:sz w:val="20"/>
          <w:szCs w:val="20"/>
          <w:lang w:eastAsia="ar-SA"/>
        </w:rPr>
        <w:t>/</w:t>
      </w:r>
      <w:r w:rsidR="00E21D48">
        <w:rPr>
          <w:rFonts w:eastAsia="Arial" w:cs="Arial"/>
          <w:color w:val="000000"/>
          <w:kern w:val="0"/>
          <w:sz w:val="20"/>
          <w:szCs w:val="20"/>
          <w:lang w:eastAsia="ar-SA"/>
        </w:rPr>
        <w:t>30 (B30)</w:t>
      </w:r>
      <w:r w:rsidR="002E14BA">
        <w:rPr>
          <w:rFonts w:eastAsia="Arial" w:cs="Arial"/>
          <w:color w:val="000000"/>
          <w:kern w:val="0"/>
          <w:sz w:val="20"/>
          <w:szCs w:val="20"/>
          <w:lang w:eastAsia="ar-SA"/>
        </w:rPr>
        <w:t xml:space="preserve"> </w:t>
      </w:r>
      <w:r w:rsidRPr="00500005">
        <w:rPr>
          <w:rFonts w:eastAsia="Arial" w:cs="Arial"/>
          <w:color w:val="000000"/>
          <w:kern w:val="0"/>
          <w:sz w:val="20"/>
          <w:szCs w:val="20"/>
          <w:lang w:eastAsia="ar-SA"/>
        </w:rPr>
        <w:t xml:space="preserve">wylewany </w:t>
      </w:r>
      <w:r w:rsidR="00E21D48">
        <w:rPr>
          <w:rFonts w:eastAsia="Arial" w:cs="Arial"/>
          <w:color w:val="000000"/>
          <w:kern w:val="0"/>
          <w:sz w:val="20"/>
          <w:szCs w:val="20"/>
          <w:lang w:eastAsia="ar-SA"/>
        </w:rPr>
        <w:t xml:space="preserve">jednorazowo </w:t>
      </w:r>
      <w:r w:rsidRPr="00500005">
        <w:rPr>
          <w:rFonts w:eastAsia="Arial" w:cs="Arial"/>
          <w:color w:val="000000"/>
          <w:kern w:val="0"/>
          <w:sz w:val="20"/>
          <w:szCs w:val="20"/>
          <w:lang w:eastAsia="ar-SA"/>
        </w:rPr>
        <w:t>na budowie. Waga stropu już od 187 kg/m².</w:t>
      </w:r>
    </w:p>
    <w:p w:rsidR="00500005" w:rsidRPr="00500005" w:rsidRDefault="00500005" w:rsidP="00500005">
      <w:pPr>
        <w:widowControl/>
        <w:autoSpaceDE w:val="0"/>
        <w:rPr>
          <w:rFonts w:eastAsia="Arial" w:cs="Arial"/>
          <w:color w:val="000000"/>
          <w:kern w:val="0"/>
          <w:sz w:val="20"/>
          <w:szCs w:val="20"/>
          <w:lang w:eastAsia="ar-SA"/>
        </w:rPr>
      </w:pPr>
      <w:r w:rsidRPr="00500005">
        <w:rPr>
          <w:rFonts w:eastAsia="Arial" w:cs="Arial"/>
          <w:color w:val="000000"/>
          <w:kern w:val="0"/>
          <w:sz w:val="20"/>
          <w:szCs w:val="20"/>
          <w:lang w:eastAsia="ar-SA"/>
        </w:rPr>
        <w:t>Rozpiętość od 1,0 do 8,0 m co 10 cm,</w:t>
      </w:r>
    </w:p>
    <w:p w:rsidR="00500005" w:rsidRPr="00500005" w:rsidRDefault="00500005" w:rsidP="00500005">
      <w:pPr>
        <w:widowControl/>
        <w:autoSpaceDE w:val="0"/>
        <w:ind w:left="993"/>
        <w:rPr>
          <w:rFonts w:eastAsia="Arial" w:cs="Arial"/>
          <w:color w:val="000000"/>
          <w:kern w:val="0"/>
          <w:sz w:val="20"/>
          <w:szCs w:val="20"/>
          <w:lang w:eastAsia="ar-SA"/>
        </w:rPr>
      </w:pPr>
      <w:r>
        <w:rPr>
          <w:rFonts w:eastAsia="Arial" w:cs="Arial"/>
          <w:color w:val="000000"/>
          <w:kern w:val="0"/>
          <w:sz w:val="20"/>
          <w:szCs w:val="20"/>
          <w:lang w:eastAsia="ar-SA"/>
        </w:rPr>
        <w:t xml:space="preserve"> - w</w:t>
      </w:r>
      <w:r w:rsidRPr="00500005">
        <w:rPr>
          <w:rFonts w:eastAsia="Arial" w:cs="Arial"/>
          <w:color w:val="000000"/>
          <w:kern w:val="0"/>
          <w:sz w:val="20"/>
          <w:szCs w:val="20"/>
          <w:lang w:eastAsia="ar-SA"/>
        </w:rPr>
        <w:t>ysoka wytrzymałość do 14,0 [</w:t>
      </w:r>
      <w:proofErr w:type="spellStart"/>
      <w:r w:rsidRPr="00500005">
        <w:rPr>
          <w:rFonts w:eastAsia="Arial" w:cs="Arial"/>
          <w:color w:val="000000"/>
          <w:kern w:val="0"/>
          <w:sz w:val="20"/>
          <w:szCs w:val="20"/>
          <w:lang w:eastAsia="ar-SA"/>
        </w:rPr>
        <w:t>kN</w:t>
      </w:r>
      <w:proofErr w:type="spellEnd"/>
      <w:r w:rsidRPr="00500005">
        <w:rPr>
          <w:rFonts w:eastAsia="Arial" w:cs="Arial"/>
          <w:color w:val="000000"/>
          <w:kern w:val="0"/>
          <w:sz w:val="20"/>
          <w:szCs w:val="20"/>
          <w:lang w:eastAsia="ar-SA"/>
        </w:rPr>
        <w:t>/m²],</w:t>
      </w:r>
    </w:p>
    <w:p w:rsidR="00500005" w:rsidRPr="00500005" w:rsidRDefault="00500005" w:rsidP="00DB029E">
      <w:pPr>
        <w:widowControl/>
        <w:autoSpaceDE w:val="0"/>
        <w:ind w:left="993"/>
        <w:rPr>
          <w:rFonts w:eastAsia="Arial" w:cs="Arial"/>
          <w:color w:val="000000"/>
          <w:kern w:val="0"/>
          <w:sz w:val="20"/>
          <w:szCs w:val="20"/>
          <w:lang w:eastAsia="ar-SA"/>
        </w:rPr>
      </w:pPr>
      <w:r>
        <w:rPr>
          <w:rFonts w:eastAsia="Arial" w:cs="Arial"/>
          <w:color w:val="000000"/>
          <w:kern w:val="0"/>
          <w:sz w:val="20"/>
          <w:szCs w:val="20"/>
          <w:lang w:eastAsia="ar-SA"/>
        </w:rPr>
        <w:t>- w</w:t>
      </w:r>
      <w:r w:rsidRPr="00500005">
        <w:rPr>
          <w:rFonts w:eastAsia="Arial" w:cs="Arial"/>
          <w:color w:val="000000"/>
          <w:kern w:val="0"/>
          <w:sz w:val="20"/>
          <w:szCs w:val="20"/>
          <w:lang w:eastAsia="ar-SA"/>
        </w:rPr>
        <w:t>ysokość stropu od 16,0 do 28,0 [cm],</w:t>
      </w:r>
    </w:p>
    <w:p w:rsidR="00500005" w:rsidRPr="00500005" w:rsidRDefault="00DB029E" w:rsidP="00DB029E">
      <w:pPr>
        <w:widowControl/>
        <w:autoSpaceDE w:val="0"/>
        <w:ind w:left="993"/>
        <w:rPr>
          <w:rFonts w:eastAsia="Arial" w:cs="Arial"/>
          <w:color w:val="000000"/>
          <w:kern w:val="0"/>
          <w:sz w:val="20"/>
          <w:szCs w:val="20"/>
          <w:lang w:eastAsia="ar-SA"/>
        </w:rPr>
      </w:pPr>
      <w:r>
        <w:rPr>
          <w:rFonts w:eastAsia="Arial" w:cs="Arial"/>
          <w:color w:val="000000"/>
          <w:kern w:val="0"/>
          <w:sz w:val="20"/>
          <w:szCs w:val="20"/>
          <w:lang w:eastAsia="ar-SA"/>
        </w:rPr>
        <w:t>- o</w:t>
      </w:r>
      <w:r w:rsidR="00500005" w:rsidRPr="00500005">
        <w:rPr>
          <w:rFonts w:eastAsia="Arial" w:cs="Arial"/>
          <w:color w:val="000000"/>
          <w:kern w:val="0"/>
          <w:sz w:val="20"/>
          <w:szCs w:val="20"/>
          <w:lang w:eastAsia="ar-SA"/>
        </w:rPr>
        <w:t>parcie belki na murze: 5 lub 7 cm,</w:t>
      </w:r>
    </w:p>
    <w:p w:rsidR="00500005" w:rsidRDefault="00DB029E" w:rsidP="00DB029E">
      <w:pPr>
        <w:widowControl/>
        <w:autoSpaceDE w:val="0"/>
        <w:ind w:left="993"/>
        <w:rPr>
          <w:rFonts w:eastAsia="Arial" w:cs="Arial"/>
          <w:color w:val="000000"/>
          <w:kern w:val="0"/>
          <w:sz w:val="20"/>
          <w:szCs w:val="20"/>
          <w:lang w:eastAsia="ar-SA"/>
        </w:rPr>
      </w:pPr>
      <w:r>
        <w:rPr>
          <w:rFonts w:eastAsia="Arial" w:cs="Arial"/>
          <w:color w:val="000000"/>
          <w:kern w:val="0"/>
          <w:sz w:val="20"/>
          <w:szCs w:val="20"/>
          <w:lang w:eastAsia="ar-SA"/>
        </w:rPr>
        <w:t>- l</w:t>
      </w:r>
      <w:r w:rsidR="00500005" w:rsidRPr="00500005">
        <w:rPr>
          <w:rFonts w:eastAsia="Arial" w:cs="Arial"/>
          <w:color w:val="000000"/>
          <w:kern w:val="0"/>
          <w:sz w:val="20"/>
          <w:szCs w:val="20"/>
          <w:lang w:eastAsia="ar-SA"/>
        </w:rPr>
        <w:t>ek</w:t>
      </w:r>
      <w:r w:rsidR="00500005">
        <w:rPr>
          <w:rFonts w:eastAsia="Arial" w:cs="Arial"/>
          <w:color w:val="000000"/>
          <w:kern w:val="0"/>
          <w:sz w:val="20"/>
          <w:szCs w:val="20"/>
          <w:lang w:eastAsia="ar-SA"/>
        </w:rPr>
        <w:t>ki panel od 5,2 do 6,4 [kg/m²],</w:t>
      </w:r>
    </w:p>
    <w:p w:rsidR="00500005" w:rsidRPr="00500005" w:rsidRDefault="00DB029E" w:rsidP="00DB029E">
      <w:pPr>
        <w:widowControl/>
        <w:autoSpaceDE w:val="0"/>
        <w:ind w:left="993"/>
        <w:rPr>
          <w:rFonts w:eastAsia="Arial" w:cs="Arial"/>
          <w:color w:val="000000"/>
          <w:kern w:val="0"/>
          <w:sz w:val="20"/>
          <w:szCs w:val="20"/>
          <w:lang w:eastAsia="ar-SA"/>
        </w:rPr>
      </w:pPr>
      <w:r>
        <w:rPr>
          <w:rFonts w:eastAsia="Arial" w:cs="Arial"/>
          <w:color w:val="000000"/>
          <w:kern w:val="0"/>
          <w:sz w:val="20"/>
          <w:szCs w:val="20"/>
          <w:lang w:eastAsia="ar-SA"/>
        </w:rPr>
        <w:t>- o</w:t>
      </w:r>
      <w:r w:rsidR="00500005" w:rsidRPr="00500005">
        <w:rPr>
          <w:rFonts w:eastAsia="Arial" w:cs="Arial"/>
          <w:color w:val="000000"/>
          <w:kern w:val="0"/>
          <w:sz w:val="20"/>
          <w:szCs w:val="20"/>
          <w:lang w:eastAsia="ar-SA"/>
        </w:rPr>
        <w:t>siowy rozstaw belek 59,0 lub 60,0 cm,</w:t>
      </w:r>
    </w:p>
    <w:p w:rsidR="00DB029E" w:rsidRDefault="00DB029E" w:rsidP="00DB029E">
      <w:pPr>
        <w:widowControl/>
        <w:autoSpaceDE w:val="0"/>
        <w:ind w:left="993"/>
        <w:rPr>
          <w:rFonts w:eastAsia="Arial" w:cs="Arial"/>
          <w:color w:val="000000"/>
          <w:kern w:val="0"/>
          <w:sz w:val="20"/>
          <w:szCs w:val="20"/>
          <w:lang w:eastAsia="ar-SA"/>
        </w:rPr>
      </w:pPr>
      <w:r>
        <w:rPr>
          <w:rFonts w:eastAsia="Arial" w:cs="Arial"/>
          <w:color w:val="000000"/>
          <w:kern w:val="0"/>
          <w:sz w:val="20"/>
          <w:szCs w:val="20"/>
          <w:lang w:eastAsia="ar-SA"/>
        </w:rPr>
        <w:t>- o</w:t>
      </w:r>
      <w:r w:rsidR="00500005" w:rsidRPr="00500005">
        <w:rPr>
          <w:rFonts w:eastAsia="Arial" w:cs="Arial"/>
          <w:color w:val="000000"/>
          <w:kern w:val="0"/>
          <w:sz w:val="20"/>
          <w:szCs w:val="20"/>
          <w:lang w:eastAsia="ar-SA"/>
        </w:rPr>
        <w:t>dporność ogniowa do</w:t>
      </w:r>
      <w:r>
        <w:rPr>
          <w:rFonts w:eastAsia="Arial" w:cs="Arial"/>
          <w:color w:val="000000"/>
          <w:kern w:val="0"/>
          <w:sz w:val="20"/>
          <w:szCs w:val="20"/>
          <w:lang w:eastAsia="ar-SA"/>
        </w:rPr>
        <w:t xml:space="preserve"> REI60 </w:t>
      </w:r>
    </w:p>
    <w:p w:rsidR="00500005" w:rsidRDefault="00DB029E" w:rsidP="00DB029E">
      <w:pPr>
        <w:widowControl/>
        <w:autoSpaceDE w:val="0"/>
        <w:ind w:left="993"/>
        <w:rPr>
          <w:rFonts w:eastAsia="Arial" w:cs="Arial"/>
          <w:color w:val="000000"/>
          <w:kern w:val="0"/>
          <w:sz w:val="20"/>
          <w:szCs w:val="20"/>
          <w:lang w:eastAsia="ar-SA"/>
        </w:rPr>
      </w:pPr>
      <w:r>
        <w:rPr>
          <w:rFonts w:eastAsia="Arial" w:cs="Arial"/>
          <w:color w:val="000000"/>
          <w:kern w:val="0"/>
          <w:sz w:val="20"/>
          <w:szCs w:val="20"/>
          <w:lang w:eastAsia="ar-SA"/>
        </w:rPr>
        <w:t xml:space="preserve">- klasyfikacja ogniowa </w:t>
      </w:r>
      <w:r w:rsidRPr="00DB029E">
        <w:rPr>
          <w:rFonts w:eastAsia="Arial" w:cs="Arial"/>
          <w:color w:val="000000"/>
          <w:kern w:val="0"/>
          <w:sz w:val="20"/>
          <w:szCs w:val="20"/>
          <w:lang w:eastAsia="ar-SA"/>
        </w:rPr>
        <w:t>w zakresie reakcji na ogień: B-s1,d0.</w:t>
      </w:r>
    </w:p>
    <w:p w:rsidR="00E21D48" w:rsidRDefault="00E21D48" w:rsidP="00E21D48">
      <w:pPr>
        <w:widowControl/>
        <w:autoSpaceDE w:val="0"/>
        <w:jc w:val="both"/>
        <w:rPr>
          <w:rFonts w:eastAsia="Arial" w:cs="Arial"/>
          <w:color w:val="000000"/>
          <w:kern w:val="0"/>
          <w:sz w:val="20"/>
          <w:szCs w:val="20"/>
          <w:u w:val="single"/>
          <w:lang w:eastAsia="ar-SA"/>
        </w:rPr>
      </w:pPr>
    </w:p>
    <w:p w:rsidR="002E14BA" w:rsidRPr="007727F9" w:rsidRDefault="002E14BA" w:rsidP="002E14BA">
      <w:pPr>
        <w:widowControl/>
        <w:numPr>
          <w:ilvl w:val="0"/>
          <w:numId w:val="7"/>
        </w:numPr>
        <w:tabs>
          <w:tab w:val="left" w:pos="1770"/>
        </w:tabs>
        <w:autoSpaceDE w:val="0"/>
        <w:ind w:left="45" w:firstLine="330"/>
        <w:jc w:val="both"/>
        <w:rPr>
          <w:rFonts w:eastAsia="Arial" w:cs="Arial"/>
          <w:b/>
          <w:bCs/>
          <w:color w:val="000000"/>
          <w:kern w:val="0"/>
          <w:sz w:val="20"/>
          <w:szCs w:val="20"/>
          <w:lang w:eastAsia="ar-SA"/>
        </w:rPr>
      </w:pPr>
      <w:r>
        <w:rPr>
          <w:rFonts w:eastAsia="Arial" w:cs="Arial"/>
          <w:b/>
          <w:bCs/>
          <w:color w:val="000000"/>
          <w:kern w:val="0"/>
          <w:sz w:val="20"/>
          <w:szCs w:val="20"/>
          <w:lang w:eastAsia="ar-SA"/>
        </w:rPr>
        <w:t>Zbrojenie przypodporowe</w:t>
      </w:r>
      <w:r w:rsidRPr="007727F9">
        <w:rPr>
          <w:rFonts w:eastAsia="Arial" w:cs="Arial"/>
          <w:b/>
          <w:bCs/>
          <w:color w:val="000000"/>
          <w:kern w:val="0"/>
          <w:sz w:val="20"/>
          <w:szCs w:val="20"/>
          <w:lang w:eastAsia="ar-SA"/>
        </w:rPr>
        <w:t xml:space="preserve"> </w:t>
      </w:r>
    </w:p>
    <w:p w:rsidR="00E21D48" w:rsidRPr="00E21D48" w:rsidRDefault="00E21D48" w:rsidP="00E21D48">
      <w:pPr>
        <w:widowControl/>
        <w:autoSpaceDE w:val="0"/>
        <w:jc w:val="both"/>
        <w:rPr>
          <w:rFonts w:eastAsia="Arial" w:cs="Arial"/>
          <w:color w:val="000000"/>
          <w:kern w:val="0"/>
          <w:sz w:val="20"/>
          <w:szCs w:val="20"/>
          <w:lang w:eastAsia="ar-SA"/>
        </w:rPr>
      </w:pPr>
      <w:r w:rsidRPr="00E21D48">
        <w:rPr>
          <w:rFonts w:eastAsia="Arial" w:cs="Arial"/>
          <w:color w:val="000000"/>
          <w:kern w:val="0"/>
          <w:sz w:val="20"/>
          <w:szCs w:val="20"/>
          <w:lang w:eastAsia="ar-SA"/>
        </w:rPr>
        <w:t>st</w:t>
      </w:r>
      <w:r>
        <w:rPr>
          <w:rFonts w:eastAsia="Arial" w:cs="Arial"/>
          <w:color w:val="000000"/>
          <w:kern w:val="0"/>
          <w:sz w:val="20"/>
          <w:szCs w:val="20"/>
          <w:lang w:eastAsia="ar-SA"/>
        </w:rPr>
        <w:t xml:space="preserve">ropy </w:t>
      </w:r>
      <w:proofErr w:type="spellStart"/>
      <w:r>
        <w:rPr>
          <w:rFonts w:eastAsia="Arial" w:cs="Arial"/>
          <w:color w:val="000000"/>
          <w:kern w:val="0"/>
          <w:sz w:val="20"/>
          <w:szCs w:val="20"/>
          <w:lang w:eastAsia="ar-SA"/>
        </w:rPr>
        <w:t>gęstożebrowe</w:t>
      </w:r>
      <w:proofErr w:type="spellEnd"/>
      <w:r>
        <w:rPr>
          <w:rFonts w:eastAsia="Arial" w:cs="Arial"/>
          <w:color w:val="000000"/>
          <w:kern w:val="0"/>
          <w:sz w:val="20"/>
          <w:szCs w:val="20"/>
          <w:lang w:eastAsia="ar-SA"/>
        </w:rPr>
        <w:t xml:space="preserve"> </w:t>
      </w:r>
      <w:r w:rsidRPr="00E21D48">
        <w:rPr>
          <w:rFonts w:eastAsia="Arial" w:cs="Arial"/>
          <w:color w:val="000000"/>
          <w:kern w:val="0"/>
          <w:sz w:val="20"/>
          <w:szCs w:val="20"/>
          <w:lang w:eastAsia="ar-SA"/>
        </w:rPr>
        <w:t>należy dozbroić górą w stre</w:t>
      </w:r>
      <w:r>
        <w:rPr>
          <w:rFonts w:eastAsia="Arial" w:cs="Arial"/>
          <w:color w:val="000000"/>
          <w:kern w:val="0"/>
          <w:sz w:val="20"/>
          <w:szCs w:val="20"/>
          <w:lang w:eastAsia="ar-SA"/>
        </w:rPr>
        <w:t xml:space="preserve">fie przypodporowej na działanie </w:t>
      </w:r>
      <w:r w:rsidRPr="00E21D48">
        <w:rPr>
          <w:rFonts w:eastAsia="Arial" w:cs="Arial"/>
          <w:color w:val="000000"/>
          <w:kern w:val="0"/>
          <w:sz w:val="20"/>
          <w:szCs w:val="20"/>
          <w:lang w:eastAsia="ar-SA"/>
        </w:rPr>
        <w:t>ujemnych momentów.</w:t>
      </w:r>
      <w:r>
        <w:rPr>
          <w:rFonts w:eastAsia="Arial" w:cs="Arial"/>
          <w:color w:val="000000"/>
          <w:kern w:val="0"/>
          <w:sz w:val="20"/>
          <w:szCs w:val="20"/>
          <w:lang w:eastAsia="ar-SA"/>
        </w:rPr>
        <w:t xml:space="preserve"> </w:t>
      </w:r>
      <w:r w:rsidRPr="00E21D48">
        <w:rPr>
          <w:rFonts w:eastAsia="Arial" w:cs="Arial"/>
          <w:color w:val="000000"/>
          <w:kern w:val="0"/>
          <w:sz w:val="20"/>
          <w:szCs w:val="20"/>
          <w:lang w:eastAsia="ar-SA"/>
        </w:rPr>
        <w:t>W praktyce stosuje się pręty</w:t>
      </w:r>
      <w:r>
        <w:rPr>
          <w:rFonts w:eastAsia="Arial" w:cs="Arial"/>
          <w:color w:val="000000"/>
          <w:kern w:val="0"/>
          <w:sz w:val="20"/>
          <w:szCs w:val="20"/>
          <w:lang w:eastAsia="ar-SA"/>
        </w:rPr>
        <w:t xml:space="preserve"> zagięte przy podporze skrajnej </w:t>
      </w:r>
      <w:r w:rsidRPr="00E21D48">
        <w:rPr>
          <w:rFonts w:eastAsia="Arial" w:cs="Arial"/>
          <w:color w:val="000000"/>
          <w:kern w:val="0"/>
          <w:sz w:val="20"/>
          <w:szCs w:val="20"/>
          <w:lang w:eastAsia="ar-SA"/>
        </w:rPr>
        <w:t>lub pręty proste nad podp</w:t>
      </w:r>
      <w:r>
        <w:rPr>
          <w:rFonts w:eastAsia="Arial" w:cs="Arial"/>
          <w:color w:val="000000"/>
          <w:kern w:val="0"/>
          <w:sz w:val="20"/>
          <w:szCs w:val="20"/>
          <w:lang w:eastAsia="ar-SA"/>
        </w:rPr>
        <w:t xml:space="preserve">orą pośrednią (belki sąsiednich </w:t>
      </w:r>
      <w:r w:rsidRPr="00E21D48">
        <w:rPr>
          <w:rFonts w:eastAsia="Arial" w:cs="Arial"/>
          <w:color w:val="000000"/>
          <w:kern w:val="0"/>
          <w:sz w:val="20"/>
          <w:szCs w:val="20"/>
          <w:lang w:eastAsia="ar-SA"/>
        </w:rPr>
        <w:t xml:space="preserve">pól ułożone w tym samym </w:t>
      </w:r>
      <w:r>
        <w:rPr>
          <w:rFonts w:eastAsia="Arial" w:cs="Arial"/>
          <w:color w:val="000000"/>
          <w:kern w:val="0"/>
          <w:sz w:val="20"/>
          <w:szCs w:val="20"/>
          <w:lang w:eastAsia="ar-SA"/>
        </w:rPr>
        <w:t xml:space="preserve">kierunku) o średnicach od Ø8 do </w:t>
      </w:r>
      <w:r w:rsidRPr="00E21D48">
        <w:rPr>
          <w:rFonts w:eastAsia="Arial" w:cs="Arial"/>
          <w:color w:val="000000"/>
          <w:kern w:val="0"/>
          <w:sz w:val="20"/>
          <w:szCs w:val="20"/>
          <w:lang w:eastAsia="ar-SA"/>
        </w:rPr>
        <w:t>Ø14 (zależnie od układu sw</w:t>
      </w:r>
      <w:r>
        <w:rPr>
          <w:rFonts w:eastAsia="Arial" w:cs="Arial"/>
          <w:color w:val="000000"/>
          <w:kern w:val="0"/>
          <w:sz w:val="20"/>
          <w:szCs w:val="20"/>
          <w:lang w:eastAsia="ar-SA"/>
        </w:rPr>
        <w:t xml:space="preserve">obodnie podpartego lub ciągłego </w:t>
      </w:r>
      <w:r w:rsidRPr="00E21D48">
        <w:rPr>
          <w:rFonts w:eastAsia="Arial" w:cs="Arial"/>
          <w:color w:val="000000"/>
          <w:kern w:val="0"/>
          <w:sz w:val="20"/>
          <w:szCs w:val="20"/>
          <w:lang w:eastAsia="ar-SA"/>
        </w:rPr>
        <w:t xml:space="preserve">i od grubości </w:t>
      </w:r>
      <w:proofErr w:type="spellStart"/>
      <w:r w:rsidRPr="00E21D48">
        <w:rPr>
          <w:rFonts w:eastAsia="Arial" w:cs="Arial"/>
          <w:color w:val="000000"/>
          <w:kern w:val="0"/>
          <w:sz w:val="20"/>
          <w:szCs w:val="20"/>
          <w:lang w:eastAsia="ar-SA"/>
        </w:rPr>
        <w:t>nadbetonu</w:t>
      </w:r>
      <w:proofErr w:type="spellEnd"/>
      <w:r w:rsidRPr="00E21D48">
        <w:rPr>
          <w:rFonts w:eastAsia="Arial" w:cs="Arial"/>
          <w:color w:val="000000"/>
          <w:kern w:val="0"/>
          <w:sz w:val="20"/>
          <w:szCs w:val="20"/>
          <w:lang w:eastAsia="ar-SA"/>
        </w:rPr>
        <w:t>) ze</w:t>
      </w:r>
      <w:r>
        <w:rPr>
          <w:rFonts w:eastAsia="Arial" w:cs="Arial"/>
          <w:color w:val="000000"/>
          <w:kern w:val="0"/>
          <w:sz w:val="20"/>
          <w:szCs w:val="20"/>
          <w:lang w:eastAsia="ar-SA"/>
        </w:rPr>
        <w:t xml:space="preserve"> stali A-IIIN. Pręty układa się </w:t>
      </w:r>
      <w:r>
        <w:rPr>
          <w:rFonts w:eastAsia="Arial" w:cs="Arial"/>
          <w:color w:val="000000"/>
          <w:kern w:val="0"/>
          <w:sz w:val="20"/>
          <w:szCs w:val="20"/>
          <w:lang w:eastAsia="ar-SA"/>
        </w:rPr>
        <w:t>po jednej sztuce (w </w:t>
      </w:r>
      <w:r w:rsidRPr="00E21D48">
        <w:rPr>
          <w:rFonts w:eastAsia="Arial" w:cs="Arial"/>
          <w:color w:val="000000"/>
          <w:kern w:val="0"/>
          <w:sz w:val="20"/>
          <w:szCs w:val="20"/>
          <w:lang w:eastAsia="ar-SA"/>
        </w:rPr>
        <w:t>uzas</w:t>
      </w:r>
      <w:r>
        <w:rPr>
          <w:rFonts w:eastAsia="Arial" w:cs="Arial"/>
          <w:color w:val="000000"/>
          <w:kern w:val="0"/>
          <w:sz w:val="20"/>
          <w:szCs w:val="20"/>
          <w:lang w:eastAsia="ar-SA"/>
        </w:rPr>
        <w:t xml:space="preserve">adnionych przypadkach dwie) nad </w:t>
      </w:r>
      <w:r w:rsidRPr="00E21D48">
        <w:rPr>
          <w:rFonts w:eastAsia="Arial" w:cs="Arial"/>
          <w:color w:val="000000"/>
          <w:kern w:val="0"/>
          <w:sz w:val="20"/>
          <w:szCs w:val="20"/>
          <w:lang w:eastAsia="ar-SA"/>
        </w:rPr>
        <w:t>końcami każdej belki, mocuj</w:t>
      </w:r>
      <w:r>
        <w:rPr>
          <w:rFonts w:eastAsia="Arial" w:cs="Arial"/>
          <w:color w:val="000000"/>
          <w:kern w:val="0"/>
          <w:sz w:val="20"/>
          <w:szCs w:val="20"/>
          <w:lang w:eastAsia="ar-SA"/>
        </w:rPr>
        <w:t xml:space="preserve">ąc je do siatki zgrzewanej min. </w:t>
      </w:r>
      <w:r w:rsidRPr="00E21D48">
        <w:rPr>
          <w:rFonts w:eastAsia="Arial" w:cs="Arial"/>
          <w:color w:val="000000"/>
          <w:kern w:val="0"/>
          <w:sz w:val="20"/>
          <w:szCs w:val="20"/>
          <w:lang w:eastAsia="ar-SA"/>
        </w:rPr>
        <w:t>w 2 miejscach</w:t>
      </w:r>
    </w:p>
    <w:p w:rsidR="00E21D48" w:rsidRDefault="00E21D48" w:rsidP="00E21D48">
      <w:pPr>
        <w:widowControl/>
        <w:autoSpaceDE w:val="0"/>
        <w:jc w:val="both"/>
        <w:rPr>
          <w:rFonts w:eastAsia="Arial" w:cs="Arial"/>
          <w:color w:val="000000"/>
          <w:kern w:val="0"/>
          <w:sz w:val="20"/>
          <w:szCs w:val="20"/>
          <w:lang w:eastAsia="ar-SA"/>
        </w:rPr>
      </w:pPr>
    </w:p>
    <w:p w:rsidR="002E14BA" w:rsidRPr="007727F9" w:rsidRDefault="002E14BA" w:rsidP="002E14BA">
      <w:pPr>
        <w:widowControl/>
        <w:numPr>
          <w:ilvl w:val="0"/>
          <w:numId w:val="7"/>
        </w:numPr>
        <w:tabs>
          <w:tab w:val="left" w:pos="1770"/>
        </w:tabs>
        <w:autoSpaceDE w:val="0"/>
        <w:ind w:left="45" w:firstLine="330"/>
        <w:jc w:val="both"/>
        <w:rPr>
          <w:rFonts w:eastAsia="Arial" w:cs="Arial"/>
          <w:b/>
          <w:bCs/>
          <w:color w:val="000000"/>
          <w:kern w:val="0"/>
          <w:sz w:val="20"/>
          <w:szCs w:val="20"/>
          <w:lang w:eastAsia="ar-SA"/>
        </w:rPr>
      </w:pPr>
      <w:r>
        <w:rPr>
          <w:rFonts w:eastAsia="Arial" w:cs="Arial"/>
          <w:b/>
          <w:bCs/>
          <w:color w:val="000000"/>
          <w:kern w:val="0"/>
          <w:sz w:val="20"/>
          <w:szCs w:val="20"/>
          <w:lang w:eastAsia="ar-SA"/>
        </w:rPr>
        <w:t>Siatki zgrzewane</w:t>
      </w:r>
    </w:p>
    <w:p w:rsidR="00E21D48" w:rsidRDefault="00E21D48" w:rsidP="00E21D48">
      <w:pPr>
        <w:widowControl/>
        <w:autoSpaceDE w:val="0"/>
        <w:jc w:val="both"/>
        <w:rPr>
          <w:rFonts w:eastAsia="Arial" w:cs="Arial"/>
          <w:color w:val="000000"/>
          <w:kern w:val="0"/>
          <w:sz w:val="20"/>
          <w:szCs w:val="20"/>
          <w:lang w:eastAsia="ar-SA"/>
        </w:rPr>
      </w:pPr>
      <w:r>
        <w:rPr>
          <w:rFonts w:eastAsia="Arial" w:cs="Arial"/>
          <w:color w:val="000000"/>
          <w:kern w:val="0"/>
          <w:sz w:val="20"/>
          <w:szCs w:val="20"/>
          <w:lang w:eastAsia="ar-SA"/>
        </w:rPr>
        <w:t xml:space="preserve">stosuje się na całej </w:t>
      </w:r>
      <w:r w:rsidRPr="00E21D48">
        <w:rPr>
          <w:rFonts w:eastAsia="Arial" w:cs="Arial"/>
          <w:color w:val="000000"/>
          <w:kern w:val="0"/>
          <w:sz w:val="20"/>
          <w:szCs w:val="20"/>
          <w:lang w:eastAsia="ar-SA"/>
        </w:rPr>
        <w:t>powierzchni stropu</w:t>
      </w:r>
      <w:r>
        <w:rPr>
          <w:rFonts w:eastAsia="Arial" w:cs="Arial"/>
          <w:color w:val="000000"/>
          <w:kern w:val="0"/>
          <w:sz w:val="20"/>
          <w:szCs w:val="20"/>
          <w:lang w:eastAsia="ar-SA"/>
        </w:rPr>
        <w:t xml:space="preserve"> z zakładami min. jednego oczka </w:t>
      </w:r>
      <w:r w:rsidRPr="00E21D48">
        <w:rPr>
          <w:rFonts w:eastAsia="Arial" w:cs="Arial"/>
          <w:color w:val="000000"/>
          <w:kern w:val="0"/>
          <w:sz w:val="20"/>
          <w:szCs w:val="20"/>
          <w:lang w:eastAsia="ar-SA"/>
        </w:rPr>
        <w:t>(min. 15 cm), na niewielkich przekładkach dystansowych.</w:t>
      </w:r>
      <w:r>
        <w:rPr>
          <w:rFonts w:eastAsia="Arial" w:cs="Arial"/>
          <w:color w:val="000000"/>
          <w:kern w:val="0"/>
          <w:sz w:val="20"/>
          <w:szCs w:val="20"/>
          <w:lang w:eastAsia="ar-SA"/>
        </w:rPr>
        <w:t xml:space="preserve"> </w:t>
      </w:r>
      <w:r w:rsidRPr="00E21D48">
        <w:rPr>
          <w:rFonts w:eastAsia="Arial" w:cs="Arial"/>
          <w:color w:val="000000"/>
          <w:kern w:val="0"/>
          <w:sz w:val="20"/>
          <w:szCs w:val="20"/>
          <w:lang w:eastAsia="ar-SA"/>
        </w:rPr>
        <w:t>Zastosowanie ich eliminuj</w:t>
      </w:r>
      <w:r>
        <w:rPr>
          <w:rFonts w:eastAsia="Arial" w:cs="Arial"/>
          <w:color w:val="000000"/>
          <w:kern w:val="0"/>
          <w:sz w:val="20"/>
          <w:szCs w:val="20"/>
          <w:lang w:eastAsia="ar-SA"/>
        </w:rPr>
        <w:t xml:space="preserve">e konieczność wykonywania żebra </w:t>
      </w:r>
      <w:r w:rsidRPr="00E21D48">
        <w:rPr>
          <w:rFonts w:eastAsia="Arial" w:cs="Arial"/>
          <w:color w:val="000000"/>
          <w:kern w:val="0"/>
          <w:sz w:val="20"/>
          <w:szCs w:val="20"/>
          <w:lang w:eastAsia="ar-SA"/>
        </w:rPr>
        <w:t>rozdzielczego.</w:t>
      </w:r>
    </w:p>
    <w:p w:rsidR="00500005" w:rsidRPr="00500005" w:rsidRDefault="00500005" w:rsidP="00500005">
      <w:pPr>
        <w:widowControl/>
        <w:autoSpaceDE w:val="0"/>
        <w:rPr>
          <w:rFonts w:eastAsia="Arial" w:cs="Arial"/>
          <w:color w:val="000000"/>
          <w:kern w:val="0"/>
          <w:sz w:val="20"/>
          <w:szCs w:val="20"/>
          <w:lang w:eastAsia="ar-SA"/>
        </w:rPr>
      </w:pPr>
    </w:p>
    <w:p w:rsidR="00312CC0" w:rsidRPr="007727F9" w:rsidRDefault="00312CC0" w:rsidP="00312CC0">
      <w:pPr>
        <w:widowControl/>
        <w:numPr>
          <w:ilvl w:val="0"/>
          <w:numId w:val="7"/>
        </w:numPr>
        <w:tabs>
          <w:tab w:val="left" w:pos="1770"/>
        </w:tabs>
        <w:autoSpaceDE w:val="0"/>
        <w:ind w:left="45" w:firstLine="330"/>
        <w:jc w:val="both"/>
        <w:rPr>
          <w:rFonts w:eastAsia="Arial" w:cs="Arial"/>
          <w:b/>
          <w:bCs/>
          <w:color w:val="000000"/>
          <w:kern w:val="0"/>
          <w:sz w:val="20"/>
          <w:szCs w:val="20"/>
          <w:lang w:eastAsia="ar-SA"/>
        </w:rPr>
      </w:pPr>
      <w:r w:rsidRPr="007727F9">
        <w:rPr>
          <w:rFonts w:eastAsia="Arial" w:cs="Arial"/>
          <w:b/>
          <w:bCs/>
          <w:color w:val="000000"/>
          <w:kern w:val="0"/>
          <w:sz w:val="20"/>
          <w:szCs w:val="20"/>
          <w:lang w:eastAsia="ar-SA"/>
        </w:rPr>
        <w:t xml:space="preserve">papa podkładowa </w:t>
      </w:r>
      <w:r w:rsidRPr="007727F9">
        <w:rPr>
          <w:rFonts w:eastAsia="Arial" w:cs="Arial"/>
          <w:color w:val="000000"/>
          <w:kern w:val="0"/>
          <w:sz w:val="20"/>
          <w:szCs w:val="20"/>
          <w:lang w:eastAsia="ar-SA"/>
        </w:rPr>
        <w:t>na osnowie z włókniny poliestrowej</w:t>
      </w:r>
      <w:r w:rsidRPr="007727F9">
        <w:rPr>
          <w:rFonts w:eastAsia="Arial" w:cs="Arial"/>
          <w:b/>
          <w:bCs/>
          <w:color w:val="000000"/>
          <w:kern w:val="0"/>
          <w:sz w:val="20"/>
          <w:szCs w:val="20"/>
          <w:lang w:eastAsia="ar-SA"/>
        </w:rPr>
        <w:t xml:space="preserve"> </w:t>
      </w:r>
    </w:p>
    <w:p w:rsidR="00312CC0" w:rsidRPr="007727F9" w:rsidRDefault="00312CC0" w:rsidP="00312CC0">
      <w:pPr>
        <w:widowControl/>
        <w:autoSpaceDE w:val="0"/>
        <w:rPr>
          <w:rFonts w:eastAsia="Arial" w:cs="Arial"/>
          <w:color w:val="000000"/>
          <w:kern w:val="0"/>
          <w:sz w:val="20"/>
          <w:szCs w:val="20"/>
          <w:lang w:eastAsia="ar-SA"/>
        </w:rPr>
      </w:pPr>
      <w:r w:rsidRPr="007727F9">
        <w:rPr>
          <w:rFonts w:eastAsia="Arial" w:cs="Arial"/>
          <w:color w:val="000000"/>
          <w:kern w:val="0"/>
          <w:sz w:val="20"/>
          <w:szCs w:val="20"/>
          <w:lang w:eastAsia="ar-SA"/>
        </w:rPr>
        <w:t xml:space="preserve">Wymagania podstawowe: </w:t>
      </w:r>
    </w:p>
    <w:p w:rsidR="00312CC0" w:rsidRPr="007727F9" w:rsidRDefault="00312CC0" w:rsidP="00312CC0">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t xml:space="preserve">- </w:t>
      </w:r>
      <w:r w:rsidRPr="007727F9">
        <w:rPr>
          <w:rFonts w:eastAsia="Arial" w:cs="Arial"/>
          <w:color w:val="000000"/>
          <w:kern w:val="0"/>
          <w:sz w:val="20"/>
          <w:szCs w:val="20"/>
          <w:lang w:eastAsia="ar-SA"/>
        </w:rPr>
        <w:t>gramatura osnowy (włóknina poliestrowa) 200 g/m</w:t>
      </w:r>
      <w:r w:rsidRPr="007727F9">
        <w:rPr>
          <w:rFonts w:eastAsia="Arial" w:cs="Arial"/>
          <w:color w:val="000000"/>
          <w:kern w:val="0"/>
          <w:sz w:val="20"/>
          <w:szCs w:val="20"/>
          <w:vertAlign w:val="superscript"/>
          <w:lang w:eastAsia="ar-SA"/>
        </w:rPr>
        <w:t>2</w:t>
      </w:r>
      <w:r w:rsidRPr="007727F9">
        <w:rPr>
          <w:rFonts w:eastAsia="Arial" w:cs="Arial"/>
          <w:color w:val="000000"/>
          <w:kern w:val="0"/>
          <w:sz w:val="20"/>
          <w:szCs w:val="20"/>
          <w:lang w:eastAsia="ar-SA"/>
        </w:rPr>
        <w:t xml:space="preserve"> </w:t>
      </w:r>
    </w:p>
    <w:p w:rsidR="00312CC0" w:rsidRPr="007727F9" w:rsidRDefault="00312CC0" w:rsidP="00312CC0">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t xml:space="preserve">- </w:t>
      </w:r>
      <w:r w:rsidRPr="007727F9">
        <w:rPr>
          <w:rFonts w:eastAsia="Arial" w:cs="Arial"/>
          <w:color w:val="000000"/>
          <w:kern w:val="0"/>
          <w:sz w:val="20"/>
          <w:szCs w:val="20"/>
          <w:lang w:eastAsia="ar-SA"/>
        </w:rPr>
        <w:t>zawartość asfaltu modyfikowanego elastomerem SBS, min. 2000 g/m</w:t>
      </w:r>
      <w:r w:rsidRPr="007727F9">
        <w:rPr>
          <w:rFonts w:eastAsia="Arial" w:cs="Arial"/>
          <w:color w:val="000000"/>
          <w:kern w:val="0"/>
          <w:sz w:val="20"/>
          <w:szCs w:val="20"/>
          <w:vertAlign w:val="superscript"/>
          <w:lang w:eastAsia="ar-SA"/>
        </w:rPr>
        <w:t>2</w:t>
      </w:r>
      <w:r w:rsidRPr="007727F9">
        <w:rPr>
          <w:rFonts w:eastAsia="Arial" w:cs="Arial"/>
          <w:color w:val="000000"/>
          <w:kern w:val="0"/>
          <w:sz w:val="20"/>
          <w:szCs w:val="20"/>
          <w:lang w:eastAsia="ar-SA"/>
        </w:rPr>
        <w:t xml:space="preserve"> </w:t>
      </w:r>
    </w:p>
    <w:p w:rsidR="00312CC0" w:rsidRPr="007727F9" w:rsidRDefault="00312CC0" w:rsidP="00312CC0">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t xml:space="preserve">- </w:t>
      </w:r>
      <w:r w:rsidRPr="007727F9">
        <w:rPr>
          <w:rFonts w:eastAsia="Arial" w:cs="Arial"/>
          <w:color w:val="000000"/>
          <w:kern w:val="0"/>
          <w:sz w:val="20"/>
          <w:szCs w:val="20"/>
          <w:lang w:eastAsia="ar-SA"/>
        </w:rPr>
        <w:t xml:space="preserve">grubość papy min.3,4mm. </w:t>
      </w:r>
    </w:p>
    <w:p w:rsidR="00312CC0" w:rsidRPr="007727F9" w:rsidRDefault="00312CC0" w:rsidP="00312CC0">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t>- w</w:t>
      </w:r>
      <w:r w:rsidRPr="007727F9">
        <w:rPr>
          <w:rFonts w:eastAsia="Arial" w:cs="Arial"/>
          <w:color w:val="000000"/>
          <w:kern w:val="0"/>
          <w:sz w:val="20"/>
          <w:szCs w:val="20"/>
          <w:lang w:eastAsia="ar-SA"/>
        </w:rPr>
        <w:t xml:space="preserve">ytrzymałość na rozciągnięcie nie mniej niż 600/400 N/50 (wzdłuż/poprzek) </w:t>
      </w:r>
    </w:p>
    <w:p w:rsidR="00312CC0" w:rsidRPr="007727F9" w:rsidRDefault="00312CC0" w:rsidP="007727F9">
      <w:pPr>
        <w:widowControl/>
        <w:autoSpaceDE w:val="0"/>
        <w:ind w:left="1440" w:hanging="360"/>
        <w:rPr>
          <w:rFonts w:eastAsia="Arial" w:cs="Arial"/>
          <w:color w:val="000000"/>
          <w:kern w:val="0"/>
          <w:sz w:val="20"/>
          <w:szCs w:val="20"/>
          <w:lang w:eastAsia="ar-SA"/>
        </w:rPr>
      </w:pPr>
    </w:p>
    <w:p w:rsidR="007727F9" w:rsidRPr="007727F9" w:rsidRDefault="007727F9" w:rsidP="007727F9">
      <w:pPr>
        <w:widowControl/>
        <w:numPr>
          <w:ilvl w:val="0"/>
          <w:numId w:val="8"/>
        </w:numPr>
        <w:tabs>
          <w:tab w:val="left" w:pos="855"/>
        </w:tabs>
        <w:autoSpaceDE w:val="0"/>
        <w:ind w:left="0" w:firstLine="360"/>
        <w:jc w:val="both"/>
        <w:rPr>
          <w:rFonts w:eastAsia="Arial" w:cs="Arial"/>
          <w:color w:val="000000"/>
          <w:kern w:val="0"/>
          <w:sz w:val="20"/>
          <w:szCs w:val="20"/>
          <w:lang w:eastAsia="ar-SA"/>
        </w:rPr>
      </w:pPr>
      <w:r w:rsidRPr="007727F9">
        <w:rPr>
          <w:rFonts w:eastAsia="Arial" w:cs="Arial"/>
          <w:b/>
          <w:bCs/>
          <w:color w:val="000000"/>
          <w:kern w:val="0"/>
          <w:sz w:val="20"/>
          <w:szCs w:val="20"/>
          <w:lang w:eastAsia="ar-SA"/>
        </w:rPr>
        <w:t>papa nawierzchniowa zgrzewalna, wierzchniego krycia, modyfikowana SBS</w:t>
      </w:r>
      <w:r w:rsidRPr="007727F9">
        <w:rPr>
          <w:rFonts w:eastAsia="Arial" w:cs="Arial"/>
          <w:color w:val="000000"/>
          <w:kern w:val="0"/>
          <w:sz w:val="20"/>
          <w:szCs w:val="20"/>
          <w:lang w:eastAsia="ar-SA"/>
        </w:rPr>
        <w:t xml:space="preserve">, na osnowie z włókniny poliestrowej. Od wierzchniej strony papa pokryta jest gruboziarnistą posypką, zabezpieczony folią z tworzywa sztucznego. Spodnia strona papy pokryta jest folią z tworzywa sztucznego. </w:t>
      </w:r>
    </w:p>
    <w:p w:rsidR="007727F9" w:rsidRPr="007727F9" w:rsidRDefault="007727F9" w:rsidP="007727F9">
      <w:pPr>
        <w:widowControl/>
        <w:autoSpaceDE w:val="0"/>
        <w:rPr>
          <w:rFonts w:eastAsia="Arial" w:cs="Arial"/>
          <w:color w:val="000000"/>
          <w:kern w:val="0"/>
          <w:sz w:val="20"/>
          <w:szCs w:val="20"/>
          <w:lang w:eastAsia="ar-SA"/>
        </w:rPr>
      </w:pPr>
      <w:r w:rsidRPr="007727F9">
        <w:rPr>
          <w:rFonts w:eastAsia="Arial" w:cs="Arial"/>
          <w:color w:val="000000"/>
          <w:kern w:val="0"/>
          <w:sz w:val="20"/>
          <w:szCs w:val="20"/>
          <w:lang w:eastAsia="ar-SA"/>
        </w:rPr>
        <w:t xml:space="preserve">Wymagania podstawowe: </w:t>
      </w:r>
    </w:p>
    <w:p w:rsidR="007727F9" w:rsidRPr="007727F9" w:rsidRDefault="007727F9" w:rsidP="007727F9">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t xml:space="preserve">- </w:t>
      </w:r>
      <w:r w:rsidRPr="007727F9">
        <w:rPr>
          <w:rFonts w:eastAsia="Arial" w:cs="Arial"/>
          <w:color w:val="000000"/>
          <w:kern w:val="0"/>
          <w:sz w:val="20"/>
          <w:szCs w:val="20"/>
          <w:lang w:eastAsia="ar-SA"/>
        </w:rPr>
        <w:t>gramatura osnowy (włóknina poliestrowa) 250 g/m</w:t>
      </w:r>
      <w:r w:rsidRPr="007727F9">
        <w:rPr>
          <w:rFonts w:eastAsia="Arial" w:cs="Arial"/>
          <w:color w:val="000000"/>
          <w:kern w:val="0"/>
          <w:sz w:val="20"/>
          <w:szCs w:val="20"/>
          <w:vertAlign w:val="superscript"/>
          <w:lang w:eastAsia="ar-SA"/>
        </w:rPr>
        <w:t>2</w:t>
      </w:r>
      <w:r w:rsidRPr="007727F9">
        <w:rPr>
          <w:rFonts w:eastAsia="Arial" w:cs="Arial"/>
          <w:color w:val="000000"/>
          <w:kern w:val="0"/>
          <w:sz w:val="20"/>
          <w:szCs w:val="20"/>
          <w:lang w:eastAsia="ar-SA"/>
        </w:rPr>
        <w:t xml:space="preserve"> </w:t>
      </w:r>
    </w:p>
    <w:p w:rsidR="007727F9" w:rsidRPr="007727F9" w:rsidRDefault="007727F9" w:rsidP="007727F9">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lastRenderedPageBreak/>
        <w:t xml:space="preserve">- </w:t>
      </w:r>
      <w:r w:rsidRPr="007727F9">
        <w:rPr>
          <w:rFonts w:eastAsia="Arial" w:cs="Arial"/>
          <w:color w:val="000000"/>
          <w:kern w:val="0"/>
          <w:sz w:val="20"/>
          <w:szCs w:val="20"/>
          <w:lang w:eastAsia="ar-SA"/>
        </w:rPr>
        <w:t>zawartość asfaltu modyfikowanego elastomerem SBS, min. 4000 g/m</w:t>
      </w:r>
      <w:r w:rsidRPr="007727F9">
        <w:rPr>
          <w:rFonts w:eastAsia="Arial" w:cs="Arial"/>
          <w:color w:val="000000"/>
          <w:kern w:val="0"/>
          <w:sz w:val="20"/>
          <w:szCs w:val="20"/>
          <w:vertAlign w:val="superscript"/>
          <w:lang w:eastAsia="ar-SA"/>
        </w:rPr>
        <w:t>2</w:t>
      </w:r>
      <w:r w:rsidRPr="007727F9">
        <w:rPr>
          <w:rFonts w:eastAsia="Arial" w:cs="Arial"/>
          <w:color w:val="000000"/>
          <w:kern w:val="0"/>
          <w:sz w:val="20"/>
          <w:szCs w:val="20"/>
          <w:lang w:eastAsia="ar-SA"/>
        </w:rPr>
        <w:t xml:space="preserve"> </w:t>
      </w:r>
    </w:p>
    <w:p w:rsidR="007727F9" w:rsidRPr="007727F9" w:rsidRDefault="007727F9" w:rsidP="007727F9">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t xml:space="preserve">- </w:t>
      </w:r>
      <w:r w:rsidRPr="007727F9">
        <w:rPr>
          <w:rFonts w:eastAsia="Arial" w:cs="Arial"/>
          <w:color w:val="000000"/>
          <w:kern w:val="0"/>
          <w:sz w:val="20"/>
          <w:szCs w:val="20"/>
          <w:lang w:eastAsia="ar-SA"/>
        </w:rPr>
        <w:t xml:space="preserve">maks. siła rozciąg. na pasku szer. 5 cm. wzdłuż / w poprzek, min 1000 / 800N </w:t>
      </w:r>
    </w:p>
    <w:p w:rsidR="007727F9" w:rsidRPr="007727F9" w:rsidRDefault="007727F9" w:rsidP="007727F9">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t xml:space="preserve">- </w:t>
      </w:r>
      <w:r w:rsidRPr="007727F9">
        <w:rPr>
          <w:rFonts w:eastAsia="Arial" w:cs="Arial"/>
          <w:color w:val="000000"/>
          <w:kern w:val="0"/>
          <w:sz w:val="20"/>
          <w:szCs w:val="20"/>
          <w:lang w:eastAsia="ar-SA"/>
        </w:rPr>
        <w:t xml:space="preserve">wydłużenie przy maks. sile rozciąg. wzdłuż / poprzek, min 40/40% </w:t>
      </w:r>
    </w:p>
    <w:p w:rsidR="007727F9" w:rsidRPr="007727F9" w:rsidRDefault="007727F9" w:rsidP="007727F9">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t xml:space="preserve">- </w:t>
      </w:r>
      <w:r w:rsidRPr="007727F9">
        <w:rPr>
          <w:rFonts w:eastAsia="Arial" w:cs="Arial"/>
          <w:color w:val="000000"/>
          <w:kern w:val="0"/>
          <w:sz w:val="20"/>
          <w:szCs w:val="20"/>
          <w:lang w:eastAsia="ar-SA"/>
        </w:rPr>
        <w:t xml:space="preserve">giętkość w obniżonych temperaturach – 25°C </w:t>
      </w:r>
    </w:p>
    <w:p w:rsidR="007727F9" w:rsidRPr="007727F9" w:rsidRDefault="007727F9" w:rsidP="007727F9">
      <w:pPr>
        <w:widowControl/>
        <w:autoSpaceDE w:val="0"/>
        <w:ind w:left="1440" w:hanging="360"/>
        <w:rPr>
          <w:rFonts w:eastAsia="Arial" w:cs="Arial"/>
          <w:color w:val="000000"/>
          <w:kern w:val="0"/>
          <w:sz w:val="20"/>
          <w:szCs w:val="20"/>
          <w:lang w:eastAsia="ar-SA"/>
        </w:rPr>
      </w:pPr>
      <w:r w:rsidRPr="007727F9">
        <w:rPr>
          <w:rFonts w:eastAsia="Times New Roman"/>
          <w:color w:val="000000"/>
          <w:kern w:val="0"/>
          <w:sz w:val="20"/>
          <w:szCs w:val="20"/>
          <w:lang w:eastAsia="ar-SA"/>
        </w:rPr>
        <w:t xml:space="preserve">- </w:t>
      </w:r>
      <w:r w:rsidRPr="007727F9">
        <w:rPr>
          <w:rFonts w:eastAsia="Arial" w:cs="Arial"/>
          <w:color w:val="000000"/>
          <w:kern w:val="0"/>
          <w:sz w:val="20"/>
          <w:szCs w:val="20"/>
          <w:lang w:eastAsia="ar-SA"/>
        </w:rPr>
        <w:t xml:space="preserve">grubość 5,2 ± 0,2mm </w:t>
      </w:r>
    </w:p>
    <w:p w:rsidR="007727F9" w:rsidRPr="007727F9" w:rsidRDefault="007727F9" w:rsidP="007727F9">
      <w:pPr>
        <w:widowControl/>
        <w:autoSpaceDE w:val="0"/>
        <w:rPr>
          <w:rFonts w:eastAsia="TTE19AF840t00" w:cs="TTE19AF840t00"/>
          <w:kern w:val="0"/>
          <w:sz w:val="20"/>
          <w:szCs w:val="20"/>
          <w:lang w:eastAsia="ar-SA"/>
        </w:rPr>
      </w:pPr>
    </w:p>
    <w:p w:rsidR="007727F9" w:rsidRPr="007727F9" w:rsidRDefault="007727F9" w:rsidP="007727F9">
      <w:pPr>
        <w:widowControl/>
        <w:numPr>
          <w:ilvl w:val="0"/>
          <w:numId w:val="6"/>
        </w:numPr>
        <w:tabs>
          <w:tab w:val="num" w:pos="567"/>
        </w:tabs>
        <w:autoSpaceDE w:val="0"/>
        <w:ind w:left="567"/>
        <w:rPr>
          <w:rFonts w:eastAsia="Arial" w:cs="Arial"/>
          <w:b/>
          <w:bCs/>
          <w:kern w:val="0"/>
          <w:sz w:val="20"/>
          <w:szCs w:val="20"/>
          <w:lang w:eastAsia="ar-SA"/>
        </w:rPr>
      </w:pPr>
      <w:r w:rsidRPr="007727F9">
        <w:rPr>
          <w:rFonts w:eastAsia="Arial" w:cs="Arial"/>
          <w:b/>
          <w:bCs/>
          <w:kern w:val="0"/>
          <w:sz w:val="20"/>
          <w:szCs w:val="20"/>
          <w:lang w:eastAsia="ar-SA"/>
        </w:rPr>
        <w:t>blacha do obróbek blacharskich</w:t>
      </w:r>
    </w:p>
    <w:p w:rsidR="007727F9" w:rsidRPr="007727F9" w:rsidRDefault="007727F9" w:rsidP="007727F9">
      <w:pPr>
        <w:widowControl/>
        <w:autoSpaceDE w:val="0"/>
        <w:jc w:val="both"/>
        <w:rPr>
          <w:rFonts w:eastAsia="Arial" w:cs="Arial"/>
          <w:kern w:val="0"/>
          <w:sz w:val="20"/>
          <w:szCs w:val="20"/>
          <w:lang w:eastAsia="ar-SA"/>
        </w:rPr>
      </w:pPr>
      <w:r w:rsidRPr="007727F9">
        <w:rPr>
          <w:rFonts w:eastAsia="Arial" w:cs="Arial"/>
          <w:kern w:val="0"/>
          <w:sz w:val="20"/>
          <w:szCs w:val="20"/>
          <w:lang w:eastAsia="ar-SA"/>
        </w:rPr>
        <w:t xml:space="preserve">- blacha stalowa ocynkowana płaska </w:t>
      </w:r>
    </w:p>
    <w:p w:rsidR="007727F9" w:rsidRPr="007727F9" w:rsidRDefault="007727F9" w:rsidP="007727F9">
      <w:pPr>
        <w:widowControl/>
        <w:autoSpaceDE w:val="0"/>
        <w:jc w:val="both"/>
        <w:rPr>
          <w:rFonts w:eastAsia="Arial" w:cs="Arial"/>
          <w:kern w:val="0"/>
          <w:sz w:val="20"/>
          <w:szCs w:val="20"/>
          <w:lang w:eastAsia="ar-SA"/>
        </w:rPr>
      </w:pPr>
      <w:r w:rsidRPr="007727F9">
        <w:rPr>
          <w:rFonts w:eastAsia="Arial" w:cs="Arial"/>
          <w:kern w:val="0"/>
          <w:sz w:val="20"/>
          <w:szCs w:val="20"/>
          <w:lang w:eastAsia="ar-SA"/>
        </w:rPr>
        <w:t xml:space="preserve">Blacha powinna odpowiadać normom PN-61/B-10245 i PN-73/H-92122. Grubość blachy 0,5mm do 0,55mm, obustronnie ocynkowane metodą ogniową – równą warstwą cynku (275g/m2) oraz pokryta warstwą </w:t>
      </w:r>
      <w:proofErr w:type="spellStart"/>
      <w:r w:rsidRPr="007727F9">
        <w:rPr>
          <w:rFonts w:eastAsia="Arial" w:cs="Arial"/>
          <w:kern w:val="0"/>
          <w:sz w:val="20"/>
          <w:szCs w:val="20"/>
          <w:lang w:eastAsia="ar-SA"/>
        </w:rPr>
        <w:t>pasywacyjną</w:t>
      </w:r>
      <w:proofErr w:type="spellEnd"/>
      <w:r w:rsidRPr="007727F9">
        <w:rPr>
          <w:rFonts w:eastAsia="Arial" w:cs="Arial"/>
          <w:kern w:val="0"/>
          <w:sz w:val="20"/>
          <w:szCs w:val="20"/>
          <w:lang w:eastAsia="ar-SA"/>
        </w:rPr>
        <w:t xml:space="preserve"> mającą działanie antykorozyjne i zabezpieczające.</w:t>
      </w:r>
    </w:p>
    <w:p w:rsidR="007727F9" w:rsidRDefault="007727F9" w:rsidP="007727F9">
      <w:pPr>
        <w:widowControl/>
        <w:autoSpaceDE w:val="0"/>
        <w:jc w:val="both"/>
        <w:rPr>
          <w:rFonts w:eastAsia="Arial" w:cs="Arial"/>
          <w:kern w:val="0"/>
          <w:sz w:val="20"/>
          <w:szCs w:val="20"/>
          <w:lang w:eastAsia="ar-SA"/>
        </w:rPr>
      </w:pPr>
      <w:r w:rsidRPr="007727F9">
        <w:rPr>
          <w:rFonts w:eastAsia="Arial" w:cs="Arial"/>
          <w:kern w:val="0"/>
          <w:sz w:val="20"/>
          <w:szCs w:val="20"/>
          <w:lang w:eastAsia="ar-SA"/>
        </w:rPr>
        <w:t>Występuje w arkuszach o wym. 1000x2000mm lub 1250x2000mm.</w:t>
      </w:r>
    </w:p>
    <w:p w:rsidR="007727F9" w:rsidRPr="007727F9" w:rsidRDefault="007727F9" w:rsidP="007727F9">
      <w:pPr>
        <w:widowControl/>
        <w:autoSpaceDE w:val="0"/>
        <w:jc w:val="both"/>
        <w:rPr>
          <w:rFonts w:eastAsia="Arial" w:cs="Arial"/>
          <w:kern w:val="0"/>
          <w:sz w:val="20"/>
          <w:szCs w:val="20"/>
          <w:lang w:eastAsia="ar-SA"/>
        </w:rPr>
      </w:pPr>
    </w:p>
    <w:p w:rsidR="007727F9" w:rsidRPr="007727F9" w:rsidRDefault="007727F9" w:rsidP="007727F9">
      <w:pPr>
        <w:widowControl/>
        <w:numPr>
          <w:ilvl w:val="0"/>
          <w:numId w:val="24"/>
        </w:numPr>
        <w:autoSpaceDE w:val="0"/>
        <w:ind w:left="567"/>
        <w:contextualSpacing/>
        <w:jc w:val="both"/>
        <w:rPr>
          <w:rFonts w:eastAsia="Times New Roman"/>
          <w:b/>
          <w:kern w:val="0"/>
          <w:sz w:val="20"/>
          <w:szCs w:val="20"/>
          <w:lang w:eastAsia="ar-SA"/>
        </w:rPr>
      </w:pPr>
      <w:r w:rsidRPr="007727F9">
        <w:rPr>
          <w:rFonts w:eastAsia="Times New Roman"/>
          <w:b/>
          <w:kern w:val="0"/>
          <w:sz w:val="20"/>
          <w:szCs w:val="20"/>
          <w:lang w:eastAsia="ar-SA"/>
        </w:rPr>
        <w:t>łączniki obróbek</w:t>
      </w:r>
    </w:p>
    <w:p w:rsidR="007727F9" w:rsidRPr="007727F9" w:rsidRDefault="007727F9" w:rsidP="007727F9">
      <w:pPr>
        <w:widowControl/>
        <w:autoSpaceDE w:val="0"/>
        <w:jc w:val="both"/>
        <w:rPr>
          <w:rFonts w:eastAsia="ArialNarrow"/>
          <w:color w:val="000000"/>
          <w:kern w:val="0"/>
          <w:sz w:val="20"/>
          <w:szCs w:val="20"/>
          <w:lang w:eastAsia="ar-SA"/>
        </w:rPr>
      </w:pPr>
      <w:r w:rsidRPr="007727F9">
        <w:rPr>
          <w:rFonts w:eastAsia="Times New Roman"/>
          <w:kern w:val="0"/>
          <w:sz w:val="20"/>
          <w:szCs w:val="20"/>
          <w:lang w:eastAsia="ar-SA"/>
        </w:rPr>
        <w:t>Do mocowania obróbek blaszanych stosować wkręty ocynkowane powlekane wg wskazań producenta materiałów pokryciowych</w:t>
      </w:r>
    </w:p>
    <w:p w:rsidR="0084676D" w:rsidRPr="002E14BA" w:rsidRDefault="0084676D" w:rsidP="002E14BA">
      <w:pPr>
        <w:widowControl/>
        <w:autoSpaceDE w:val="0"/>
        <w:rPr>
          <w:rFonts w:eastAsia="Arial" w:cs="Arial"/>
          <w:bCs/>
          <w:kern w:val="0"/>
          <w:sz w:val="20"/>
          <w:szCs w:val="20"/>
          <w:lang w:eastAsia="ar-SA"/>
        </w:rPr>
      </w:pPr>
    </w:p>
    <w:p w:rsidR="00F23644" w:rsidRDefault="00172439" w:rsidP="00F23644">
      <w:pPr>
        <w:autoSpaceDE w:val="0"/>
        <w:rPr>
          <w:rFonts w:eastAsia="Arial"/>
          <w:b/>
          <w:sz w:val="20"/>
          <w:szCs w:val="20"/>
        </w:rPr>
      </w:pPr>
      <w:r>
        <w:rPr>
          <w:rFonts w:eastAsia="Arial"/>
          <w:b/>
          <w:sz w:val="20"/>
          <w:szCs w:val="20"/>
        </w:rPr>
        <w:t>2.2</w:t>
      </w:r>
      <w:r w:rsidR="00F23644">
        <w:rPr>
          <w:rFonts w:eastAsia="Arial"/>
          <w:b/>
          <w:sz w:val="20"/>
          <w:szCs w:val="20"/>
        </w:rPr>
        <w:t>. Pozyskiwanie materiałów miejscowych</w:t>
      </w:r>
    </w:p>
    <w:p w:rsidR="00F23644" w:rsidRDefault="00F23644" w:rsidP="00F23644">
      <w:pPr>
        <w:autoSpaceDE w:val="0"/>
        <w:jc w:val="both"/>
        <w:rPr>
          <w:rFonts w:eastAsia="Arial"/>
          <w:sz w:val="20"/>
          <w:szCs w:val="20"/>
        </w:rPr>
      </w:pPr>
      <w:r>
        <w:rPr>
          <w:rFonts w:eastAsia="Arial"/>
          <w:sz w:val="20"/>
          <w:szCs w:val="20"/>
        </w:rPr>
        <w:t>Wykonawca odpowiada za uzyskanie pozwoleń od właścicieli i odnośnych władz na pozyskanie materiałów  z jakichkolwiek źródeł miejscowych. Wykonawca poniesie wszystkie koszty, a w tym opłaty, wynag</w:t>
      </w:r>
      <w:r w:rsidR="00376223">
        <w:rPr>
          <w:rFonts w:eastAsia="Arial"/>
          <w:sz w:val="20"/>
          <w:szCs w:val="20"/>
        </w:rPr>
        <w:t>rodzenia i </w:t>
      </w:r>
      <w:r>
        <w:rPr>
          <w:rFonts w:eastAsia="Arial"/>
          <w:sz w:val="20"/>
          <w:szCs w:val="20"/>
        </w:rPr>
        <w:t>inne koszty związane z dostarczeniem materiałów.</w:t>
      </w:r>
    </w:p>
    <w:p w:rsidR="00F23644" w:rsidRDefault="00F23644" w:rsidP="00F23644">
      <w:pPr>
        <w:autoSpaceDE w:val="0"/>
        <w:jc w:val="both"/>
        <w:rPr>
          <w:rFonts w:eastAsia="Arial"/>
          <w:sz w:val="20"/>
          <w:szCs w:val="20"/>
        </w:rPr>
      </w:pPr>
    </w:p>
    <w:p w:rsidR="00F23644" w:rsidRDefault="00172439" w:rsidP="00F23644">
      <w:pPr>
        <w:autoSpaceDE w:val="0"/>
        <w:rPr>
          <w:rFonts w:eastAsia="Arial"/>
          <w:b/>
          <w:sz w:val="20"/>
          <w:szCs w:val="20"/>
        </w:rPr>
      </w:pPr>
      <w:r>
        <w:rPr>
          <w:rFonts w:eastAsia="Arial"/>
          <w:b/>
          <w:sz w:val="20"/>
          <w:szCs w:val="20"/>
        </w:rPr>
        <w:t>2.3</w:t>
      </w:r>
      <w:r w:rsidR="00F23644">
        <w:rPr>
          <w:rFonts w:eastAsia="Arial"/>
          <w:b/>
          <w:sz w:val="20"/>
          <w:szCs w:val="20"/>
        </w:rPr>
        <w:t>. Materiały nie odpowiadające wymaganiom</w:t>
      </w:r>
    </w:p>
    <w:p w:rsidR="00F23644" w:rsidRDefault="00F23644" w:rsidP="00F23644">
      <w:pPr>
        <w:autoSpaceDE w:val="0"/>
        <w:jc w:val="both"/>
        <w:rPr>
          <w:rFonts w:eastAsia="Arial"/>
          <w:sz w:val="20"/>
          <w:szCs w:val="20"/>
        </w:rPr>
      </w:pPr>
      <w:r>
        <w:rPr>
          <w:rFonts w:eastAsia="Arial"/>
          <w:sz w:val="20"/>
          <w:szCs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w:t>
      </w:r>
      <w:r w:rsidR="00376223">
        <w:rPr>
          <w:rFonts w:eastAsia="Arial"/>
          <w:sz w:val="20"/>
          <w:szCs w:val="20"/>
        </w:rPr>
        <w:t>ściowany. Każdy rodzaj robót, w </w:t>
      </w:r>
      <w:r>
        <w:rPr>
          <w:rFonts w:eastAsia="Arial"/>
          <w:sz w:val="20"/>
          <w:szCs w:val="20"/>
        </w:rPr>
        <w:t>którym znajdują się nie zbadane i nie zaakceptowane materiały, Wykonawca wykonuje na własne ryzyko, licząc się z jego nie przyjęciem i niezapłaceniem.</w:t>
      </w:r>
    </w:p>
    <w:p w:rsidR="00F9232B" w:rsidRDefault="00F9232B" w:rsidP="00F23644">
      <w:pPr>
        <w:autoSpaceDE w:val="0"/>
        <w:jc w:val="both"/>
        <w:rPr>
          <w:rFonts w:eastAsia="Arial"/>
          <w:sz w:val="20"/>
          <w:szCs w:val="20"/>
        </w:rPr>
      </w:pPr>
    </w:p>
    <w:p w:rsidR="00F23644" w:rsidRDefault="00172439" w:rsidP="00F23644">
      <w:pPr>
        <w:autoSpaceDE w:val="0"/>
        <w:rPr>
          <w:rFonts w:eastAsia="Arial"/>
          <w:b/>
          <w:sz w:val="20"/>
          <w:szCs w:val="20"/>
        </w:rPr>
      </w:pPr>
      <w:r>
        <w:rPr>
          <w:rFonts w:eastAsia="Arial"/>
          <w:b/>
          <w:sz w:val="20"/>
          <w:szCs w:val="20"/>
        </w:rPr>
        <w:t>2.4</w:t>
      </w:r>
      <w:r w:rsidR="00F23644">
        <w:rPr>
          <w:rFonts w:eastAsia="Arial"/>
          <w:b/>
          <w:sz w:val="20"/>
          <w:szCs w:val="20"/>
        </w:rPr>
        <w:t>. Materiały szkodliwe dla otoczenia</w:t>
      </w:r>
    </w:p>
    <w:p w:rsidR="00F23644" w:rsidRDefault="001B4503" w:rsidP="001B4503">
      <w:pPr>
        <w:autoSpaceDE w:val="0"/>
        <w:jc w:val="both"/>
        <w:rPr>
          <w:sz w:val="20"/>
          <w:szCs w:val="20"/>
        </w:rPr>
      </w:pPr>
      <w:r>
        <w:rPr>
          <w:sz w:val="20"/>
          <w:szCs w:val="20"/>
        </w:rPr>
        <w:t>Wszystkie materiały zastosowane w procesie technologicznym realizacji robót muszą być</w:t>
      </w:r>
      <w:r>
        <w:rPr>
          <w:rFonts w:cs="TimesNewRoman"/>
          <w:sz w:val="20"/>
          <w:szCs w:val="20"/>
        </w:rPr>
        <w:t xml:space="preserve"> </w:t>
      </w:r>
      <w:r>
        <w:rPr>
          <w:sz w:val="20"/>
          <w:szCs w:val="20"/>
        </w:rPr>
        <w:t>dopuszczone do stosowania przez odpowiednie jednostki w postaci świadectw dopuszczających z brakiem szkodliwości oddziaływania na środowisko.</w:t>
      </w:r>
    </w:p>
    <w:p w:rsidR="001B4503" w:rsidRDefault="001B4503" w:rsidP="00F23644">
      <w:pPr>
        <w:autoSpaceDE w:val="0"/>
        <w:rPr>
          <w:rFonts w:eastAsia="Arial"/>
          <w:b/>
          <w:sz w:val="20"/>
          <w:szCs w:val="20"/>
        </w:rPr>
      </w:pPr>
    </w:p>
    <w:p w:rsidR="00F23644" w:rsidRDefault="00172439" w:rsidP="00F23644">
      <w:pPr>
        <w:autoSpaceDE w:val="0"/>
        <w:rPr>
          <w:rFonts w:eastAsia="Arial"/>
          <w:b/>
          <w:sz w:val="20"/>
          <w:szCs w:val="20"/>
        </w:rPr>
      </w:pPr>
      <w:r>
        <w:rPr>
          <w:rFonts w:eastAsia="Arial"/>
          <w:b/>
          <w:sz w:val="20"/>
          <w:szCs w:val="20"/>
        </w:rPr>
        <w:t>2.5</w:t>
      </w:r>
      <w:r w:rsidR="00F23644">
        <w:rPr>
          <w:rFonts w:eastAsia="Arial"/>
          <w:b/>
          <w:sz w:val="20"/>
          <w:szCs w:val="20"/>
        </w:rPr>
        <w:t>. Przechowywanie i składowanie materiałów</w:t>
      </w:r>
    </w:p>
    <w:p w:rsidR="001B4503" w:rsidRPr="001B4503" w:rsidRDefault="001B4503" w:rsidP="001B4503">
      <w:pPr>
        <w:widowControl/>
        <w:autoSpaceDE w:val="0"/>
        <w:jc w:val="both"/>
        <w:rPr>
          <w:rFonts w:eastAsia="Times New Roman"/>
          <w:kern w:val="0"/>
          <w:sz w:val="20"/>
          <w:szCs w:val="20"/>
          <w:lang w:eastAsia="ar-SA"/>
        </w:rPr>
      </w:pPr>
      <w:r w:rsidRPr="001B4503">
        <w:rPr>
          <w:rFonts w:eastAsia="Times New Roman"/>
          <w:kern w:val="0"/>
          <w:sz w:val="20"/>
          <w:szCs w:val="20"/>
          <w:lang w:eastAsia="ar-SA"/>
        </w:rPr>
        <w:t>Miejsce składowania materiałów będzie zlokalizowane w obrębie terenu budowy</w:t>
      </w:r>
      <w:r>
        <w:rPr>
          <w:rFonts w:eastAsia="Times New Roman"/>
          <w:kern w:val="0"/>
          <w:sz w:val="20"/>
          <w:szCs w:val="20"/>
          <w:lang w:eastAsia="ar-SA"/>
        </w:rPr>
        <w:t xml:space="preserve"> </w:t>
      </w:r>
      <w:r w:rsidRPr="001B4503">
        <w:rPr>
          <w:rFonts w:eastAsia="Times New Roman"/>
          <w:kern w:val="0"/>
          <w:sz w:val="20"/>
          <w:szCs w:val="20"/>
          <w:lang w:eastAsia="ar-SA"/>
        </w:rPr>
        <w:t>w uzgodnieniu z inwestorem. Odpowiedzialnym za składowanie i zabezpieczenie materiałów będzie wykonawca robót. Wszystkie materiały należy przechowywać</w:t>
      </w:r>
      <w:r w:rsidRPr="001B4503">
        <w:rPr>
          <w:rFonts w:eastAsia="Times New Roman" w:cs="TimesNewRoman"/>
          <w:kern w:val="0"/>
          <w:sz w:val="20"/>
          <w:szCs w:val="20"/>
          <w:lang w:eastAsia="ar-SA"/>
        </w:rPr>
        <w:t xml:space="preserve"> </w:t>
      </w:r>
      <w:r w:rsidRPr="001B4503">
        <w:rPr>
          <w:rFonts w:eastAsia="Times New Roman"/>
          <w:kern w:val="0"/>
          <w:sz w:val="20"/>
          <w:szCs w:val="20"/>
          <w:lang w:eastAsia="ar-SA"/>
        </w:rPr>
        <w:t>i składować</w:t>
      </w:r>
      <w:r w:rsidRPr="001B4503">
        <w:rPr>
          <w:rFonts w:eastAsia="Times New Roman" w:cs="TimesNewRoman"/>
          <w:kern w:val="0"/>
          <w:sz w:val="20"/>
          <w:szCs w:val="20"/>
          <w:lang w:eastAsia="ar-SA"/>
        </w:rPr>
        <w:t xml:space="preserve"> </w:t>
      </w:r>
      <w:r w:rsidRPr="001B4503">
        <w:rPr>
          <w:rFonts w:eastAsia="Times New Roman"/>
          <w:kern w:val="0"/>
          <w:sz w:val="20"/>
          <w:szCs w:val="20"/>
          <w:lang w:eastAsia="ar-SA"/>
        </w:rPr>
        <w:t>zgodnie z zaleceniem Producenta.</w:t>
      </w:r>
    </w:p>
    <w:p w:rsidR="001B4503" w:rsidRPr="001B4503" w:rsidRDefault="001B4503" w:rsidP="001B4503">
      <w:pPr>
        <w:widowControl/>
        <w:autoSpaceDE w:val="0"/>
        <w:jc w:val="both"/>
        <w:rPr>
          <w:rFonts w:eastAsia="Times New Roman" w:cs="Arial"/>
          <w:kern w:val="0"/>
          <w:sz w:val="20"/>
          <w:szCs w:val="20"/>
          <w:lang w:eastAsia="ar-SA"/>
        </w:rPr>
      </w:pPr>
      <w:r w:rsidRPr="001B4503">
        <w:rPr>
          <w:rFonts w:eastAsia="Times New Roman" w:cs="Arial"/>
          <w:kern w:val="0"/>
          <w:sz w:val="20"/>
          <w:szCs w:val="20"/>
          <w:lang w:eastAsia="ar-SA"/>
        </w:rPr>
        <w:t>Rolki papy należy przechowywać w pomieszczeniach krytych, chroniących je przed zmiennymi warunkami atmosferycznymi, a przede wszystkim przed działaniem promieni słonecznych i zbyt mocnym nagrzewaniem, w odległości co najmniej 120 cm od grzejników. Rolki powinny być magazynowane w pozycji stojącej w jednej warstwie.</w:t>
      </w:r>
    </w:p>
    <w:p w:rsidR="001B4503" w:rsidRPr="001B4503" w:rsidRDefault="001B4503" w:rsidP="001B4503">
      <w:pPr>
        <w:widowControl/>
        <w:autoSpaceDE w:val="0"/>
        <w:jc w:val="both"/>
        <w:rPr>
          <w:rFonts w:eastAsia="Times New Roman"/>
          <w:kern w:val="0"/>
          <w:sz w:val="20"/>
          <w:szCs w:val="20"/>
          <w:lang w:eastAsia="ar-SA"/>
        </w:rPr>
      </w:pPr>
      <w:r w:rsidRPr="001B4503">
        <w:rPr>
          <w:rFonts w:eastAsia="Times New Roman"/>
          <w:kern w:val="0"/>
          <w:sz w:val="20"/>
          <w:szCs w:val="20"/>
          <w:lang w:eastAsia="ar-SA"/>
        </w:rPr>
        <w:t>Wariantowe zastosowanie innego materiału musi być</w:t>
      </w:r>
      <w:r w:rsidRPr="001B4503">
        <w:rPr>
          <w:rFonts w:eastAsia="Times New Roman" w:cs="TimesNewRoman"/>
          <w:kern w:val="0"/>
          <w:sz w:val="20"/>
          <w:szCs w:val="20"/>
          <w:lang w:eastAsia="ar-SA"/>
        </w:rPr>
        <w:t xml:space="preserve"> </w:t>
      </w:r>
      <w:r w:rsidRPr="001B4503">
        <w:rPr>
          <w:rFonts w:eastAsia="Times New Roman"/>
          <w:kern w:val="0"/>
          <w:sz w:val="20"/>
          <w:szCs w:val="20"/>
          <w:lang w:eastAsia="ar-SA"/>
        </w:rPr>
        <w:t>uzgodnione i zatwierdzone przez inwestora przed ich zastosowaniem.</w:t>
      </w:r>
    </w:p>
    <w:p w:rsidR="00F23644" w:rsidRDefault="00F23644" w:rsidP="00F23644">
      <w:pPr>
        <w:autoSpaceDE w:val="0"/>
        <w:jc w:val="both"/>
        <w:rPr>
          <w:rFonts w:eastAsia="Arial"/>
          <w:sz w:val="20"/>
          <w:szCs w:val="20"/>
        </w:rPr>
      </w:pPr>
    </w:p>
    <w:p w:rsidR="00F23644" w:rsidRDefault="00172439" w:rsidP="00F23644">
      <w:pPr>
        <w:autoSpaceDE w:val="0"/>
        <w:rPr>
          <w:rFonts w:eastAsia="Arial"/>
          <w:b/>
          <w:sz w:val="20"/>
          <w:szCs w:val="20"/>
        </w:rPr>
      </w:pPr>
      <w:r>
        <w:rPr>
          <w:rFonts w:eastAsia="Arial"/>
          <w:b/>
          <w:sz w:val="20"/>
          <w:szCs w:val="20"/>
        </w:rPr>
        <w:t>2.6</w:t>
      </w:r>
      <w:r w:rsidR="00F23644">
        <w:rPr>
          <w:rFonts w:eastAsia="Arial"/>
          <w:b/>
          <w:sz w:val="20"/>
          <w:szCs w:val="20"/>
        </w:rPr>
        <w:t>. Wariantowe stosowanie materiałów</w:t>
      </w:r>
    </w:p>
    <w:p w:rsidR="007E7B4B" w:rsidRPr="003B21D7" w:rsidRDefault="00F23644" w:rsidP="00F23644">
      <w:pPr>
        <w:autoSpaceDE w:val="0"/>
        <w:jc w:val="both"/>
        <w:rPr>
          <w:rFonts w:eastAsia="Arial"/>
          <w:sz w:val="20"/>
          <w:szCs w:val="20"/>
        </w:rPr>
      </w:pPr>
      <w:r>
        <w:rPr>
          <w:rFonts w:eastAsia="Arial"/>
          <w:sz w:val="20"/>
          <w:szCs w:val="20"/>
        </w:rPr>
        <w:t>Wszelkie materiały i urządzenia zastosowane w przedmiarze robót można zastąpić równoważnymi stosując te same parametry techniczne i wymagania funkcjonalne poparte certyfikatami, świadectwami dopuszczenia, atestami w zależności od wymagań wynikają</w:t>
      </w:r>
      <w:r w:rsidR="003B21D7">
        <w:rPr>
          <w:rFonts w:eastAsia="Arial"/>
          <w:sz w:val="20"/>
          <w:szCs w:val="20"/>
        </w:rPr>
        <w:t xml:space="preserve">cych z odpowiednich przepisów. </w:t>
      </w:r>
    </w:p>
    <w:p w:rsidR="00F23644" w:rsidRDefault="00F23644" w:rsidP="00F23644">
      <w:pPr>
        <w:pStyle w:val="Nagwek1"/>
        <w:rPr>
          <w:rFonts w:ascii="Times New Roman" w:eastAsia="Arial" w:hAnsi="Times New Roman"/>
          <w:sz w:val="20"/>
          <w:szCs w:val="20"/>
        </w:rPr>
      </w:pPr>
      <w:bookmarkStart w:id="5" w:name="_Toc224727361"/>
      <w:r>
        <w:rPr>
          <w:rFonts w:ascii="Times New Roman" w:eastAsia="Arial" w:hAnsi="Times New Roman"/>
          <w:sz w:val="20"/>
          <w:szCs w:val="20"/>
        </w:rPr>
        <w:t>3. SPRZĘT</w:t>
      </w:r>
      <w:bookmarkEnd w:id="5"/>
    </w:p>
    <w:p w:rsidR="001B4503" w:rsidRPr="001B4503" w:rsidRDefault="001B4503" w:rsidP="001B4503">
      <w:pPr>
        <w:autoSpaceDE w:val="0"/>
        <w:jc w:val="both"/>
        <w:rPr>
          <w:rFonts w:eastAsia="Arial"/>
          <w:sz w:val="20"/>
          <w:szCs w:val="20"/>
        </w:rPr>
      </w:pPr>
      <w:r w:rsidRPr="001B4503">
        <w:rPr>
          <w:rFonts w:eastAsia="Arial"/>
          <w:sz w:val="20"/>
          <w:szCs w:val="20"/>
        </w:rPr>
        <w:t>Wykonawca zobowiązany jest do używania tylko takiego sprzętu, który nie spo</w:t>
      </w:r>
      <w:r w:rsidR="00172439">
        <w:rPr>
          <w:rFonts w:eastAsia="Arial"/>
          <w:sz w:val="20"/>
          <w:szCs w:val="20"/>
        </w:rPr>
        <w:t>woduje niekorzystnego wpływu na </w:t>
      </w:r>
      <w:r w:rsidRPr="001B4503">
        <w:rPr>
          <w:rFonts w:eastAsia="Arial"/>
          <w:sz w:val="20"/>
          <w:szCs w:val="20"/>
        </w:rPr>
        <w:t>jakość robót.</w:t>
      </w:r>
    </w:p>
    <w:p w:rsidR="001B4503" w:rsidRPr="001B4503" w:rsidRDefault="001B4503" w:rsidP="001B4503">
      <w:pPr>
        <w:autoSpaceDE w:val="0"/>
        <w:jc w:val="both"/>
        <w:rPr>
          <w:rFonts w:eastAsia="Arial"/>
          <w:sz w:val="20"/>
          <w:szCs w:val="20"/>
        </w:rPr>
      </w:pPr>
      <w:r w:rsidRPr="001B4503">
        <w:rPr>
          <w:rFonts w:eastAsia="Arial"/>
          <w:sz w:val="20"/>
          <w:szCs w:val="20"/>
        </w:rPr>
        <w:t>Sprzęt stosowany musi być utrzymywany w dobrym stanie technicznym oraz posiadać aktualne dopuszczenie d</w:t>
      </w:r>
      <w:r w:rsidR="00172439">
        <w:rPr>
          <w:rFonts w:eastAsia="Arial"/>
          <w:sz w:val="20"/>
          <w:szCs w:val="20"/>
        </w:rPr>
        <w:t xml:space="preserve">o stosowania. </w:t>
      </w:r>
    </w:p>
    <w:p w:rsidR="00F23644" w:rsidRDefault="00F23644" w:rsidP="00F23644">
      <w:pPr>
        <w:pStyle w:val="Nagwek1"/>
        <w:rPr>
          <w:rFonts w:ascii="Times New Roman" w:hAnsi="Times New Roman"/>
          <w:sz w:val="20"/>
          <w:szCs w:val="20"/>
        </w:rPr>
      </w:pPr>
      <w:bookmarkStart w:id="6" w:name="_Toc224727362"/>
      <w:r>
        <w:rPr>
          <w:rFonts w:ascii="Times New Roman" w:hAnsi="Times New Roman"/>
          <w:sz w:val="20"/>
          <w:szCs w:val="20"/>
        </w:rPr>
        <w:t>4. TRANSPORT</w:t>
      </w:r>
      <w:bookmarkEnd w:id="6"/>
    </w:p>
    <w:p w:rsidR="00C2654D" w:rsidRDefault="001B4503" w:rsidP="001B4503">
      <w:pPr>
        <w:autoSpaceDE w:val="0"/>
        <w:jc w:val="both"/>
        <w:rPr>
          <w:rFonts w:eastAsia="Arial"/>
          <w:sz w:val="20"/>
          <w:szCs w:val="20"/>
        </w:rPr>
      </w:pPr>
      <w:r w:rsidRPr="001B4503">
        <w:rPr>
          <w:rFonts w:eastAsia="Arial"/>
          <w:sz w:val="20"/>
          <w:szCs w:val="20"/>
        </w:rPr>
        <w:t xml:space="preserve">Wykonawca będzie stosował środki transportu tylko takie, które nie wpłyną niekorzystnie na jakość robót oraz </w:t>
      </w:r>
      <w:r w:rsidRPr="001B4503">
        <w:rPr>
          <w:rFonts w:eastAsia="Arial"/>
          <w:sz w:val="20"/>
          <w:szCs w:val="20"/>
        </w:rPr>
        <w:lastRenderedPageBreak/>
        <w:t xml:space="preserve">otoczenie zewnętrzne. </w:t>
      </w:r>
      <w:r w:rsidR="00A41E55">
        <w:rPr>
          <w:rFonts w:eastAsia="Arial"/>
          <w:sz w:val="20"/>
          <w:szCs w:val="20"/>
        </w:rPr>
        <w:t>Wszystkie materiały muszą być transportowane w sposób niemogący wpływać na pogorszenie ich wartości i cech fizycznych, jak również zgodnie z zas</w:t>
      </w:r>
      <w:r w:rsidR="00C2654D">
        <w:rPr>
          <w:rFonts w:eastAsia="Arial"/>
          <w:sz w:val="20"/>
          <w:szCs w:val="20"/>
        </w:rPr>
        <w:t xml:space="preserve">adami zalecanymi przez producenta w sposób uniemożliwiający utratę gwarancji na dany materiał lub urządzenia ze względu na uszkodzenia podczas nieprawidłowo prowadzonego transportu – uwagi te dotyczą również transportu ręcznego, załadunku i rozładunku oraz dostarczenia danego materiału na miejsce jego wbudowania. </w:t>
      </w:r>
    </w:p>
    <w:p w:rsidR="001B4503" w:rsidRPr="001B4503" w:rsidRDefault="001B4503" w:rsidP="001B4503">
      <w:pPr>
        <w:autoSpaceDE w:val="0"/>
        <w:jc w:val="both"/>
        <w:rPr>
          <w:rFonts w:eastAsia="Arial"/>
          <w:sz w:val="20"/>
          <w:szCs w:val="20"/>
        </w:rPr>
      </w:pPr>
      <w:r w:rsidRPr="001B4503">
        <w:rPr>
          <w:rFonts w:eastAsia="Arial"/>
          <w:sz w:val="20"/>
          <w:szCs w:val="20"/>
        </w:rPr>
        <w:t>Wykonawca będzie na bieżąco na własny koszt usuwał wszelkie zanieczyszczenia spowodowane pojazdami na drogach publicznych oraz dojazdach do terenu budowy.</w:t>
      </w:r>
    </w:p>
    <w:p w:rsidR="001B4503" w:rsidRPr="001B4503" w:rsidRDefault="001B4503" w:rsidP="001B4503">
      <w:pPr>
        <w:autoSpaceDE w:val="0"/>
        <w:jc w:val="both"/>
        <w:rPr>
          <w:rFonts w:eastAsia="Arial"/>
          <w:sz w:val="20"/>
          <w:szCs w:val="20"/>
        </w:rPr>
      </w:pPr>
      <w:r w:rsidRPr="001B4503">
        <w:rPr>
          <w:rFonts w:eastAsia="Arial"/>
          <w:sz w:val="20"/>
          <w:szCs w:val="20"/>
        </w:rPr>
        <w:t>Organizacja robót musi uwzględnić normalne użytkowanie części administracyjnej budynku.</w:t>
      </w:r>
    </w:p>
    <w:p w:rsidR="007E7B4B" w:rsidRDefault="001B4503" w:rsidP="001B4503">
      <w:pPr>
        <w:autoSpaceDE w:val="0"/>
        <w:jc w:val="both"/>
        <w:rPr>
          <w:rFonts w:eastAsia="Arial"/>
          <w:sz w:val="20"/>
          <w:szCs w:val="20"/>
        </w:rPr>
      </w:pPr>
      <w:r w:rsidRPr="001B4503">
        <w:rPr>
          <w:rFonts w:eastAsia="Arial"/>
          <w:sz w:val="20"/>
          <w:szCs w:val="20"/>
        </w:rPr>
        <w:t>Teren wokół budynku, istniejące drogi i place wewnętrzne umożliwiają prawidłowe planowanie dostaw materiałów.</w:t>
      </w:r>
    </w:p>
    <w:p w:rsidR="00F23644" w:rsidRDefault="00F23644" w:rsidP="00F23644">
      <w:pPr>
        <w:pStyle w:val="Nagwek1"/>
        <w:rPr>
          <w:rFonts w:ascii="Times New Roman" w:hAnsi="Times New Roman"/>
          <w:sz w:val="20"/>
          <w:szCs w:val="20"/>
        </w:rPr>
      </w:pPr>
      <w:bookmarkStart w:id="7" w:name="_Toc224727363"/>
      <w:r>
        <w:rPr>
          <w:rFonts w:ascii="Times New Roman" w:hAnsi="Times New Roman"/>
          <w:sz w:val="20"/>
          <w:szCs w:val="20"/>
        </w:rPr>
        <w:t>5. WYKONANIE ROBÓT</w:t>
      </w:r>
      <w:bookmarkEnd w:id="7"/>
    </w:p>
    <w:p w:rsidR="00F23644" w:rsidRDefault="00F23644" w:rsidP="00F23644">
      <w:pPr>
        <w:autoSpaceDE w:val="0"/>
        <w:jc w:val="both"/>
        <w:rPr>
          <w:rFonts w:eastAsia="Arial"/>
          <w:sz w:val="20"/>
          <w:szCs w:val="20"/>
        </w:rPr>
      </w:pPr>
      <w:r>
        <w:rPr>
          <w:rFonts w:eastAsia="Arial"/>
          <w:sz w:val="20"/>
          <w:szCs w:val="20"/>
        </w:rPr>
        <w:t>Wykonawca jest odpowiedzialny za prowadzenie robót zgodnie z umową oraz za jakość zastosowanych 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 pod groźbą zatrzymania robót.</w:t>
      </w:r>
    </w:p>
    <w:p w:rsidR="00A25B8D" w:rsidRPr="00896625" w:rsidRDefault="00A25B8D" w:rsidP="00896625">
      <w:pPr>
        <w:autoSpaceDE w:val="0"/>
        <w:rPr>
          <w:rFonts w:eastAsia="Times New Roman"/>
          <w:kern w:val="0"/>
          <w:sz w:val="20"/>
          <w:szCs w:val="20"/>
          <w:lang w:eastAsia="ar-SA"/>
        </w:rPr>
      </w:pPr>
    </w:p>
    <w:p w:rsidR="00F23644" w:rsidRDefault="00F23644" w:rsidP="00F23644">
      <w:pPr>
        <w:pStyle w:val="Nagwek1"/>
        <w:rPr>
          <w:rFonts w:ascii="Times New Roman" w:hAnsi="Times New Roman"/>
          <w:sz w:val="20"/>
          <w:szCs w:val="20"/>
        </w:rPr>
      </w:pPr>
      <w:bookmarkStart w:id="8" w:name="_Toc224727364"/>
      <w:r>
        <w:rPr>
          <w:rFonts w:ascii="Times New Roman" w:hAnsi="Times New Roman"/>
          <w:sz w:val="20"/>
          <w:szCs w:val="20"/>
        </w:rPr>
        <w:t>6. KONTROLA JAKOŚCI</w:t>
      </w:r>
      <w:bookmarkEnd w:id="8"/>
    </w:p>
    <w:p w:rsidR="00F23644" w:rsidRDefault="00F23644" w:rsidP="00F23644">
      <w:pPr>
        <w:autoSpaceDE w:val="0"/>
        <w:rPr>
          <w:rFonts w:eastAsia="Arial"/>
          <w:b/>
          <w:sz w:val="20"/>
          <w:szCs w:val="20"/>
        </w:rPr>
      </w:pPr>
      <w:r>
        <w:rPr>
          <w:rFonts w:eastAsia="Arial"/>
          <w:b/>
          <w:sz w:val="20"/>
          <w:szCs w:val="20"/>
        </w:rPr>
        <w:t>6.1. Zasady kontroli jakości</w:t>
      </w:r>
    </w:p>
    <w:p w:rsidR="00896625" w:rsidRPr="00896625" w:rsidRDefault="00896625" w:rsidP="00896625">
      <w:pPr>
        <w:widowControl/>
        <w:autoSpaceDE w:val="0"/>
        <w:rPr>
          <w:rFonts w:eastAsia="Times New Roman"/>
          <w:kern w:val="0"/>
          <w:sz w:val="20"/>
          <w:szCs w:val="20"/>
          <w:lang w:eastAsia="ar-SA"/>
        </w:rPr>
      </w:pPr>
      <w:r w:rsidRPr="00896625">
        <w:rPr>
          <w:rFonts w:eastAsia="Times New Roman"/>
          <w:kern w:val="0"/>
          <w:sz w:val="20"/>
          <w:szCs w:val="20"/>
          <w:lang w:eastAsia="ar-SA"/>
        </w:rPr>
        <w:t>Wykonawca jest odpowiedzialny za pełn</w:t>
      </w:r>
      <w:r w:rsidRPr="00896625">
        <w:rPr>
          <w:rFonts w:eastAsia="Times New Roman" w:cs="TimesNewRoman"/>
          <w:kern w:val="0"/>
          <w:sz w:val="20"/>
          <w:szCs w:val="20"/>
          <w:lang w:eastAsia="ar-SA"/>
        </w:rPr>
        <w:t xml:space="preserve">ą </w:t>
      </w:r>
      <w:r w:rsidRPr="00896625">
        <w:rPr>
          <w:rFonts w:eastAsia="Times New Roman"/>
          <w:kern w:val="0"/>
          <w:sz w:val="20"/>
          <w:szCs w:val="20"/>
          <w:lang w:eastAsia="ar-SA"/>
        </w:rPr>
        <w:t>kontrol</w:t>
      </w:r>
      <w:r w:rsidRPr="00896625">
        <w:rPr>
          <w:rFonts w:eastAsia="Times New Roman" w:cs="TimesNewRoman"/>
          <w:kern w:val="0"/>
          <w:sz w:val="20"/>
          <w:szCs w:val="20"/>
          <w:lang w:eastAsia="ar-SA"/>
        </w:rPr>
        <w:t xml:space="preserve">ę </w:t>
      </w:r>
      <w:r w:rsidRPr="00896625">
        <w:rPr>
          <w:rFonts w:eastAsia="Times New Roman"/>
          <w:kern w:val="0"/>
          <w:sz w:val="20"/>
          <w:szCs w:val="20"/>
          <w:lang w:eastAsia="ar-SA"/>
        </w:rPr>
        <w:t>robót i jakości materia</w:t>
      </w:r>
      <w:r>
        <w:rPr>
          <w:rFonts w:eastAsia="Times New Roman"/>
          <w:kern w:val="0"/>
          <w:sz w:val="20"/>
          <w:szCs w:val="20"/>
          <w:lang w:eastAsia="ar-SA"/>
        </w:rPr>
        <w:t xml:space="preserve">łów. Wszystkie pomiary kontroli </w:t>
      </w:r>
      <w:r w:rsidRPr="00896625">
        <w:rPr>
          <w:rFonts w:eastAsia="Times New Roman"/>
          <w:kern w:val="0"/>
          <w:sz w:val="20"/>
          <w:szCs w:val="20"/>
          <w:lang w:eastAsia="ar-SA"/>
        </w:rPr>
        <w:t>jakości będą</w:t>
      </w:r>
      <w:r w:rsidRPr="00896625">
        <w:rPr>
          <w:rFonts w:eastAsia="Times New Roman" w:cs="TimesNewRoman"/>
          <w:kern w:val="0"/>
          <w:sz w:val="20"/>
          <w:szCs w:val="20"/>
          <w:lang w:eastAsia="ar-SA"/>
        </w:rPr>
        <w:t xml:space="preserve"> </w:t>
      </w:r>
      <w:r w:rsidRPr="00896625">
        <w:rPr>
          <w:rFonts w:eastAsia="Times New Roman"/>
          <w:kern w:val="0"/>
          <w:sz w:val="20"/>
          <w:szCs w:val="20"/>
          <w:lang w:eastAsia="ar-SA"/>
        </w:rPr>
        <w:t>przeprowadzone zgodnie z wymaganiami norm.</w:t>
      </w:r>
    </w:p>
    <w:p w:rsidR="00896625" w:rsidRPr="00896625" w:rsidRDefault="00896625" w:rsidP="00896625">
      <w:pPr>
        <w:widowControl/>
        <w:autoSpaceDE w:val="0"/>
        <w:jc w:val="both"/>
        <w:rPr>
          <w:rFonts w:eastAsia="Times New Roman"/>
          <w:kern w:val="0"/>
          <w:sz w:val="20"/>
          <w:szCs w:val="20"/>
          <w:lang w:eastAsia="ar-SA"/>
        </w:rPr>
      </w:pPr>
      <w:r w:rsidRPr="00896625">
        <w:rPr>
          <w:rFonts w:eastAsia="Times New Roman"/>
          <w:kern w:val="0"/>
          <w:sz w:val="20"/>
          <w:szCs w:val="20"/>
          <w:lang w:eastAsia="ar-SA"/>
        </w:rPr>
        <w:t>Inwestor będzie oceniać</w:t>
      </w:r>
      <w:r w:rsidRPr="00896625">
        <w:rPr>
          <w:rFonts w:eastAsia="Times New Roman" w:cs="TimesNewRoman"/>
          <w:kern w:val="0"/>
          <w:sz w:val="20"/>
          <w:szCs w:val="20"/>
          <w:lang w:eastAsia="ar-SA"/>
        </w:rPr>
        <w:t xml:space="preserve"> </w:t>
      </w:r>
      <w:r w:rsidRPr="00896625">
        <w:rPr>
          <w:rFonts w:eastAsia="Times New Roman"/>
          <w:kern w:val="0"/>
          <w:sz w:val="20"/>
          <w:szCs w:val="20"/>
          <w:lang w:eastAsia="ar-SA"/>
        </w:rPr>
        <w:t>zgodność</w:t>
      </w:r>
      <w:r w:rsidRPr="00896625">
        <w:rPr>
          <w:rFonts w:eastAsia="Times New Roman" w:cs="TimesNewRoman"/>
          <w:kern w:val="0"/>
          <w:sz w:val="20"/>
          <w:szCs w:val="20"/>
          <w:lang w:eastAsia="ar-SA"/>
        </w:rPr>
        <w:t xml:space="preserve"> </w:t>
      </w:r>
      <w:r w:rsidRPr="00896625">
        <w:rPr>
          <w:rFonts w:eastAsia="Times New Roman"/>
          <w:kern w:val="0"/>
          <w:sz w:val="20"/>
          <w:szCs w:val="20"/>
          <w:lang w:eastAsia="ar-SA"/>
        </w:rPr>
        <w:t>stosowanych materiałów i robót po uprzedniej weryfikacji systemu kontroli przeprowadzonej przez wykonawcę.</w:t>
      </w:r>
    </w:p>
    <w:p w:rsidR="00F23644" w:rsidRDefault="00F23644" w:rsidP="00F23644">
      <w:pPr>
        <w:autoSpaceDE w:val="0"/>
        <w:jc w:val="both"/>
        <w:rPr>
          <w:sz w:val="20"/>
          <w:szCs w:val="20"/>
        </w:rPr>
      </w:pPr>
    </w:p>
    <w:p w:rsidR="00F23644" w:rsidRDefault="00F23644" w:rsidP="00F23644">
      <w:pPr>
        <w:autoSpaceDE w:val="0"/>
        <w:rPr>
          <w:rFonts w:eastAsia="Arial"/>
          <w:b/>
          <w:sz w:val="20"/>
          <w:szCs w:val="20"/>
        </w:rPr>
      </w:pPr>
      <w:r>
        <w:rPr>
          <w:rFonts w:eastAsia="Arial"/>
          <w:b/>
          <w:sz w:val="20"/>
          <w:szCs w:val="20"/>
        </w:rPr>
        <w:t>6.2. Badania i Pomiary</w:t>
      </w:r>
    </w:p>
    <w:p w:rsidR="00F23644" w:rsidRDefault="00F23644" w:rsidP="00F23644">
      <w:pPr>
        <w:autoSpaceDE w:val="0"/>
        <w:jc w:val="both"/>
        <w:rPr>
          <w:rFonts w:eastAsia="Arial"/>
          <w:sz w:val="20"/>
          <w:szCs w:val="20"/>
        </w:rPr>
      </w:pPr>
      <w:r>
        <w:rPr>
          <w:rFonts w:eastAsia="Arial"/>
          <w:sz w:val="20"/>
          <w:szCs w:val="20"/>
        </w:rPr>
        <w:t>Wszystkie badania i pomiary będą przeprowadzone zgodnie z wymaganiami norm. W przypadku, gdy normy nie obejmują jakiegokolwiek badania wymaganego w ST, należy stosować wytyczne krajowe lub inne procedury zaakceptowane przez Inspektora.</w:t>
      </w:r>
    </w:p>
    <w:p w:rsidR="00F23644" w:rsidRDefault="00F23644" w:rsidP="00F23644">
      <w:pPr>
        <w:autoSpaceDE w:val="0"/>
        <w:jc w:val="both"/>
        <w:rPr>
          <w:rFonts w:eastAsia="Arial"/>
          <w:b/>
          <w:sz w:val="20"/>
          <w:szCs w:val="20"/>
        </w:rPr>
      </w:pPr>
    </w:p>
    <w:p w:rsidR="00F23644" w:rsidRDefault="00F23644" w:rsidP="00F23644">
      <w:pPr>
        <w:autoSpaceDE w:val="0"/>
        <w:rPr>
          <w:rFonts w:eastAsia="Arial"/>
          <w:b/>
          <w:sz w:val="20"/>
          <w:szCs w:val="20"/>
        </w:rPr>
      </w:pPr>
      <w:r>
        <w:rPr>
          <w:rFonts w:eastAsia="Arial"/>
          <w:b/>
          <w:sz w:val="20"/>
          <w:szCs w:val="20"/>
        </w:rPr>
        <w:t>6.3. Certyfikaty i deklaracje</w:t>
      </w:r>
    </w:p>
    <w:p w:rsidR="00F23644" w:rsidRDefault="00F23644" w:rsidP="00F23644">
      <w:pPr>
        <w:autoSpaceDE w:val="0"/>
        <w:jc w:val="both"/>
        <w:rPr>
          <w:rFonts w:eastAsia="Arial"/>
          <w:sz w:val="20"/>
          <w:szCs w:val="20"/>
        </w:rPr>
      </w:pPr>
      <w:r>
        <w:rPr>
          <w:rFonts w:eastAsia="Arial"/>
          <w:sz w:val="20"/>
          <w:szCs w:val="20"/>
        </w:rPr>
        <w:t>Inspektor może dopuścić do użycia tylko te materiały, które posiadają:</w:t>
      </w:r>
    </w:p>
    <w:p w:rsidR="00F23644" w:rsidRDefault="00F23644" w:rsidP="00F23644">
      <w:pPr>
        <w:autoSpaceDE w:val="0"/>
        <w:jc w:val="both"/>
        <w:rPr>
          <w:rFonts w:eastAsia="Arial"/>
          <w:sz w:val="20"/>
          <w:szCs w:val="20"/>
        </w:rPr>
      </w:pPr>
      <w:r>
        <w:rPr>
          <w:rFonts w:eastAsia="Arial"/>
          <w:sz w:val="20"/>
          <w:szCs w:val="20"/>
        </w:rPr>
        <w:t>a) certyfikat na znak bezpieczeństwa wskazujący, że zapewniono zgodność z kryteriami technicznymi określonymi na podstawie Polskich Norm, aprobat technicznych oraz właściwych przepisów i dokumentów technicznych,</w:t>
      </w:r>
    </w:p>
    <w:p w:rsidR="00F23644" w:rsidRDefault="00F23644" w:rsidP="00F23644">
      <w:pPr>
        <w:autoSpaceDE w:val="0"/>
        <w:jc w:val="both"/>
        <w:rPr>
          <w:rFonts w:eastAsia="Arial"/>
          <w:sz w:val="20"/>
          <w:szCs w:val="20"/>
        </w:rPr>
      </w:pPr>
      <w:r>
        <w:rPr>
          <w:rFonts w:eastAsia="Arial"/>
          <w:sz w:val="20"/>
          <w:szCs w:val="20"/>
        </w:rPr>
        <w:t>b) deklaracje zgodności lub certyfikat zgodności z:</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Polską Normą</w:t>
      </w:r>
    </w:p>
    <w:p w:rsidR="00F23644" w:rsidRDefault="00F23644" w:rsidP="00F23644">
      <w:pPr>
        <w:tabs>
          <w:tab w:val="left" w:pos="105"/>
        </w:tabs>
        <w:autoSpaceDE w:val="0"/>
        <w:jc w:val="both"/>
        <w:rPr>
          <w:rFonts w:eastAsia="Arial"/>
          <w:sz w:val="20"/>
          <w:szCs w:val="20"/>
        </w:rPr>
      </w:pPr>
      <w:r>
        <w:rPr>
          <w:rFonts w:eastAsia="Symbol"/>
          <w:sz w:val="20"/>
          <w:szCs w:val="20"/>
        </w:rPr>
        <w:t xml:space="preserve">- </w:t>
      </w:r>
      <w:r>
        <w:rPr>
          <w:rFonts w:eastAsia="Arial"/>
          <w:sz w:val="20"/>
          <w:szCs w:val="20"/>
        </w:rPr>
        <w:t>aprobatą techniczną, w przypadku wyrobów, dla których nie ustanowiono Polskiej Normy, jeżeli nie są objęte certyfikacją określoną w punkcie a),</w:t>
      </w:r>
    </w:p>
    <w:p w:rsidR="00F23644" w:rsidRDefault="00F23644" w:rsidP="00F23644">
      <w:pPr>
        <w:autoSpaceDE w:val="0"/>
        <w:jc w:val="both"/>
        <w:rPr>
          <w:rFonts w:eastAsia="Arial"/>
          <w:sz w:val="20"/>
          <w:szCs w:val="20"/>
        </w:rPr>
      </w:pPr>
      <w:r>
        <w:rPr>
          <w:rFonts w:eastAsia="Arial"/>
          <w:sz w:val="20"/>
          <w:szCs w:val="20"/>
        </w:rPr>
        <w:t>c) spełniają wymogi ST.</w:t>
      </w:r>
    </w:p>
    <w:p w:rsidR="00F23644" w:rsidRDefault="00F23644" w:rsidP="00F23644">
      <w:pPr>
        <w:autoSpaceDE w:val="0"/>
        <w:jc w:val="both"/>
        <w:rPr>
          <w:rFonts w:eastAsia="Arial"/>
          <w:sz w:val="20"/>
          <w:szCs w:val="20"/>
        </w:rPr>
      </w:pPr>
      <w:r>
        <w:rPr>
          <w:rFonts w:eastAsia="Arial"/>
          <w:sz w:val="20"/>
          <w:szCs w:val="20"/>
        </w:rPr>
        <w:t>W przypadku materiałów, dla których powyższe dokumenty są wymagane przez ST, każda partia dostarczona do robót będzie posiadać te dokumenty, określające w sposób jednoznaczny te cechy. Jakiekolwiek materiały, które nie spełniają tych wymagań będą odrzucone.</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6.4. Dokumenty budowy</w:t>
      </w:r>
    </w:p>
    <w:p w:rsidR="00F23644" w:rsidRDefault="00F23644" w:rsidP="00F23644">
      <w:pPr>
        <w:autoSpaceDE w:val="0"/>
        <w:rPr>
          <w:rFonts w:eastAsia="Arial"/>
          <w:b/>
          <w:sz w:val="20"/>
          <w:szCs w:val="20"/>
        </w:rPr>
      </w:pPr>
      <w:r>
        <w:rPr>
          <w:rFonts w:eastAsia="Arial"/>
          <w:b/>
          <w:sz w:val="20"/>
          <w:szCs w:val="20"/>
        </w:rPr>
        <w:t xml:space="preserve">6.4.1. </w:t>
      </w:r>
      <w:r w:rsidR="00CE0322">
        <w:rPr>
          <w:rFonts w:eastAsia="Arial"/>
          <w:b/>
          <w:sz w:val="20"/>
          <w:szCs w:val="20"/>
        </w:rPr>
        <w:t>Certyfikaty i deklaracje</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Inwestor dopuści do użytku tylko te materiały które posiadają:</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certyfikat materiałów pod względem bezpieczeństwa zgodnie z polskimi normami.</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Deklaracje zgodności zgodnie z polską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normą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lub aprobatą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techniczną.</w:t>
      </w:r>
    </w:p>
    <w:p w:rsidR="00F23644" w:rsidRDefault="00CE0322" w:rsidP="00CE0322">
      <w:pPr>
        <w:autoSpaceDE w:val="0"/>
        <w:jc w:val="both"/>
        <w:rPr>
          <w:rFonts w:eastAsia="Times New Roman"/>
          <w:kern w:val="0"/>
          <w:sz w:val="20"/>
          <w:szCs w:val="20"/>
          <w:lang w:eastAsia="ar-SA"/>
        </w:rPr>
      </w:pPr>
      <w:r w:rsidRPr="00CE0322">
        <w:rPr>
          <w:rFonts w:eastAsia="Times New Roman"/>
          <w:kern w:val="0"/>
          <w:sz w:val="20"/>
          <w:szCs w:val="20"/>
          <w:lang w:eastAsia="ar-SA"/>
        </w:rPr>
        <w:t>Jakiekolwiek materiały, które nie spełniają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tych wymagań</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będą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odrzucone</w:t>
      </w:r>
    </w:p>
    <w:p w:rsidR="00CE0322" w:rsidRDefault="00CE0322" w:rsidP="00CE0322">
      <w:pPr>
        <w:autoSpaceDE w:val="0"/>
        <w:jc w:val="both"/>
        <w:rPr>
          <w:rFonts w:eastAsia="Arial"/>
          <w:sz w:val="20"/>
          <w:szCs w:val="20"/>
        </w:rPr>
      </w:pPr>
    </w:p>
    <w:p w:rsidR="00F23644" w:rsidRDefault="00F23644" w:rsidP="00F23644">
      <w:pPr>
        <w:autoSpaceDE w:val="0"/>
        <w:jc w:val="both"/>
        <w:rPr>
          <w:rFonts w:eastAsia="Arial"/>
          <w:b/>
          <w:sz w:val="20"/>
          <w:szCs w:val="20"/>
        </w:rPr>
      </w:pPr>
      <w:r>
        <w:rPr>
          <w:rFonts w:eastAsia="Arial"/>
          <w:b/>
          <w:sz w:val="20"/>
          <w:szCs w:val="20"/>
        </w:rPr>
        <w:t xml:space="preserve">6.4.2. </w:t>
      </w:r>
      <w:r w:rsidR="00CE0322">
        <w:rPr>
          <w:rFonts w:eastAsia="Arial"/>
          <w:b/>
          <w:sz w:val="20"/>
          <w:szCs w:val="20"/>
        </w:rPr>
        <w:t>Dziennik budowy</w:t>
      </w:r>
    </w:p>
    <w:p w:rsidR="00F23644" w:rsidRDefault="00437E7E" w:rsidP="00F23644">
      <w:pPr>
        <w:autoSpaceDE w:val="0"/>
        <w:jc w:val="both"/>
        <w:rPr>
          <w:rFonts w:eastAsia="Arial"/>
          <w:sz w:val="20"/>
          <w:szCs w:val="20"/>
        </w:rPr>
      </w:pPr>
      <w:r>
        <w:rPr>
          <w:rFonts w:eastAsia="Arial"/>
          <w:sz w:val="20"/>
          <w:szCs w:val="20"/>
        </w:rPr>
        <w:t>występuje</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6.4.3. Pozostałe dokumenty budowy</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Do dokumentów budowy zalicza się</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następujące dokumenty:</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Protokół przekazania terenu budowy</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Umowa cywilno-prawna</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lastRenderedPageBreak/>
        <w:t>- Protokoły odbioru robót</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Protokoły narad i ustaleń</w:t>
      </w:r>
    </w:p>
    <w:p w:rsidR="00CE0322" w:rsidRPr="00CE0322" w:rsidRDefault="00CE0322" w:rsidP="00CE0322">
      <w:pPr>
        <w:widowControl/>
        <w:autoSpaceDE w:val="0"/>
        <w:rPr>
          <w:rFonts w:eastAsia="Times New Roman"/>
          <w:kern w:val="0"/>
          <w:sz w:val="20"/>
          <w:szCs w:val="20"/>
          <w:lang w:eastAsia="ar-SA"/>
        </w:rPr>
      </w:pPr>
      <w:r w:rsidRPr="00CE0322">
        <w:rPr>
          <w:rFonts w:eastAsia="Times New Roman"/>
          <w:kern w:val="0"/>
          <w:sz w:val="20"/>
          <w:szCs w:val="20"/>
          <w:lang w:eastAsia="ar-SA"/>
        </w:rPr>
        <w:t>- Korespondencje na budowie</w:t>
      </w:r>
    </w:p>
    <w:p w:rsidR="00F23644" w:rsidRDefault="00F23644" w:rsidP="00F23644">
      <w:pPr>
        <w:autoSpaceDE w:val="0"/>
        <w:rPr>
          <w:rFonts w:eastAsia="Arial"/>
          <w:sz w:val="20"/>
          <w:szCs w:val="20"/>
        </w:rPr>
      </w:pPr>
      <w:r>
        <w:rPr>
          <w:rFonts w:eastAsia="Arial"/>
          <w:sz w:val="20"/>
          <w:szCs w:val="20"/>
        </w:rPr>
        <w:t>.</w:t>
      </w:r>
    </w:p>
    <w:p w:rsidR="00F23644" w:rsidRDefault="00F23644" w:rsidP="00F23644">
      <w:pPr>
        <w:autoSpaceDE w:val="0"/>
        <w:rPr>
          <w:rFonts w:eastAsia="Arial"/>
          <w:b/>
          <w:sz w:val="20"/>
          <w:szCs w:val="20"/>
        </w:rPr>
      </w:pPr>
      <w:r>
        <w:rPr>
          <w:rFonts w:eastAsia="Arial"/>
          <w:b/>
          <w:sz w:val="20"/>
          <w:szCs w:val="20"/>
        </w:rPr>
        <w:t>6.4.4. Przechowywanie dokumentów budowy</w:t>
      </w:r>
    </w:p>
    <w:p w:rsidR="007E7B4B" w:rsidRPr="00CE0322" w:rsidRDefault="00CE0322" w:rsidP="00CE0322">
      <w:pPr>
        <w:widowControl/>
        <w:autoSpaceDE w:val="0"/>
        <w:jc w:val="both"/>
        <w:rPr>
          <w:rFonts w:eastAsia="Times New Roman"/>
          <w:kern w:val="0"/>
          <w:sz w:val="20"/>
          <w:szCs w:val="20"/>
          <w:lang w:eastAsia="ar-SA"/>
        </w:rPr>
      </w:pPr>
      <w:r w:rsidRPr="00CE0322">
        <w:rPr>
          <w:rFonts w:eastAsia="Times New Roman"/>
          <w:kern w:val="0"/>
          <w:sz w:val="20"/>
          <w:szCs w:val="20"/>
          <w:lang w:eastAsia="ar-SA"/>
        </w:rPr>
        <w:t>Dokumenty budowy będą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przechowywane na terenie budowy w miejscu odpowiednio zabezpieczonym. Wszelkie dokumenty będą</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zawsze dostępne dla inwestora. Za zabezpieczenie dokumentów odpowiada wykonawca.</w:t>
      </w:r>
    </w:p>
    <w:p w:rsidR="00F23644" w:rsidRDefault="00F23644" w:rsidP="00F23644">
      <w:pPr>
        <w:pStyle w:val="Nagwek1"/>
        <w:rPr>
          <w:rFonts w:ascii="Times New Roman" w:hAnsi="Times New Roman"/>
          <w:sz w:val="20"/>
          <w:szCs w:val="20"/>
        </w:rPr>
      </w:pPr>
      <w:bookmarkStart w:id="9" w:name="_Toc224727365"/>
      <w:r>
        <w:rPr>
          <w:rFonts w:ascii="Times New Roman" w:hAnsi="Times New Roman"/>
          <w:sz w:val="20"/>
          <w:szCs w:val="20"/>
        </w:rPr>
        <w:t>7. OBMIAR ROBÓT</w:t>
      </w:r>
      <w:bookmarkEnd w:id="9"/>
    </w:p>
    <w:p w:rsidR="007E7B4B" w:rsidRDefault="00CE0322" w:rsidP="00CE0322">
      <w:pPr>
        <w:autoSpaceDE w:val="0"/>
        <w:jc w:val="both"/>
        <w:rPr>
          <w:rFonts w:eastAsia="Arial"/>
          <w:sz w:val="20"/>
          <w:szCs w:val="20"/>
        </w:rPr>
      </w:pPr>
      <w:r w:rsidRPr="00CE0322">
        <w:rPr>
          <w:rFonts w:eastAsia="Arial"/>
          <w:sz w:val="20"/>
          <w:szCs w:val="20"/>
        </w:rPr>
        <w:t>Obmiar gotowych robót lub robót zanikających będzie określać faktyczny zakres wykonywanych robót zgodnie z przedmiarem i ST, w jednostkach i na zasadach ustalonych</w:t>
      </w:r>
      <w:r>
        <w:rPr>
          <w:rFonts w:eastAsia="Arial"/>
          <w:sz w:val="20"/>
          <w:szCs w:val="20"/>
        </w:rPr>
        <w:t xml:space="preserve"> w przedmiarze. </w:t>
      </w:r>
      <w:r w:rsidRPr="00CE0322">
        <w:rPr>
          <w:rFonts w:eastAsia="Arial"/>
          <w:sz w:val="20"/>
          <w:szCs w:val="20"/>
        </w:rPr>
        <w:t>Jak</w:t>
      </w:r>
      <w:r>
        <w:rPr>
          <w:rFonts w:eastAsia="Arial"/>
          <w:sz w:val="20"/>
          <w:szCs w:val="20"/>
        </w:rPr>
        <w:t>ikolwiek błąd lub przeoczenie w </w:t>
      </w:r>
      <w:r w:rsidRPr="00CE0322">
        <w:rPr>
          <w:rFonts w:eastAsia="Arial"/>
          <w:sz w:val="20"/>
          <w:szCs w:val="20"/>
        </w:rPr>
        <w:t xml:space="preserve">ilościach podanych w przedmiarach nie zwalnia wykonawcy od obowiązku ukończenia wszystkich robót. Błędne dane zostaną poprawione wg instrukcji inwestora na piśmie. </w:t>
      </w:r>
    </w:p>
    <w:p w:rsidR="00F23644" w:rsidRDefault="00F23644" w:rsidP="00F23644">
      <w:pPr>
        <w:pStyle w:val="Nagwek1"/>
        <w:rPr>
          <w:rFonts w:ascii="Times New Roman" w:hAnsi="Times New Roman"/>
          <w:sz w:val="20"/>
          <w:szCs w:val="20"/>
        </w:rPr>
      </w:pPr>
      <w:bookmarkStart w:id="10" w:name="_Toc224727366"/>
      <w:r>
        <w:rPr>
          <w:rFonts w:ascii="Times New Roman" w:hAnsi="Times New Roman"/>
          <w:sz w:val="20"/>
          <w:szCs w:val="20"/>
        </w:rPr>
        <w:t>8. ODBIÓR ROBÓT</w:t>
      </w:r>
      <w:bookmarkEnd w:id="10"/>
    </w:p>
    <w:p w:rsidR="00F23644" w:rsidRDefault="00F23644" w:rsidP="00F23644">
      <w:pPr>
        <w:autoSpaceDE w:val="0"/>
        <w:rPr>
          <w:rFonts w:eastAsia="Arial"/>
          <w:b/>
          <w:sz w:val="20"/>
          <w:szCs w:val="20"/>
        </w:rPr>
      </w:pPr>
      <w:r>
        <w:rPr>
          <w:rFonts w:eastAsia="Arial"/>
          <w:b/>
          <w:sz w:val="20"/>
          <w:szCs w:val="20"/>
        </w:rPr>
        <w:t>8.1. Rodzaje odbiorów robót</w:t>
      </w:r>
    </w:p>
    <w:p w:rsidR="00F23644" w:rsidRDefault="00F23644" w:rsidP="00F23644">
      <w:pPr>
        <w:autoSpaceDE w:val="0"/>
        <w:jc w:val="both"/>
        <w:rPr>
          <w:rFonts w:eastAsia="Arial"/>
          <w:sz w:val="20"/>
          <w:szCs w:val="20"/>
        </w:rPr>
      </w:pPr>
      <w:r>
        <w:rPr>
          <w:rFonts w:eastAsia="Arial"/>
          <w:sz w:val="20"/>
          <w:szCs w:val="20"/>
        </w:rPr>
        <w:t>W zależności od ustaleń odpowiednich ST, roboty podlegają następującym etapom odbioru, dokonywanym przez Inspektora przy udziale wykonawcy:</w:t>
      </w:r>
    </w:p>
    <w:p w:rsidR="00F23644" w:rsidRDefault="00F23644" w:rsidP="00F23644">
      <w:pPr>
        <w:autoSpaceDE w:val="0"/>
        <w:jc w:val="both"/>
        <w:rPr>
          <w:rFonts w:eastAsia="Arial"/>
          <w:sz w:val="20"/>
          <w:szCs w:val="20"/>
        </w:rPr>
      </w:pPr>
      <w:r>
        <w:rPr>
          <w:rFonts w:eastAsia="Arial"/>
          <w:sz w:val="20"/>
          <w:szCs w:val="20"/>
        </w:rPr>
        <w:t>a) odbiór robót zanikających i ulegających zakryciu,</w:t>
      </w:r>
    </w:p>
    <w:p w:rsidR="00F23644" w:rsidRDefault="00F23644" w:rsidP="00F23644">
      <w:pPr>
        <w:autoSpaceDE w:val="0"/>
        <w:jc w:val="both"/>
        <w:rPr>
          <w:rFonts w:eastAsia="Arial"/>
          <w:sz w:val="20"/>
          <w:szCs w:val="20"/>
        </w:rPr>
      </w:pPr>
      <w:r>
        <w:rPr>
          <w:rFonts w:eastAsia="Arial"/>
          <w:sz w:val="20"/>
          <w:szCs w:val="20"/>
        </w:rPr>
        <w:t>b) odbiór częściowy,</w:t>
      </w:r>
    </w:p>
    <w:p w:rsidR="00F23644" w:rsidRDefault="00F23644" w:rsidP="00F23644">
      <w:pPr>
        <w:autoSpaceDE w:val="0"/>
        <w:jc w:val="both"/>
        <w:rPr>
          <w:rFonts w:eastAsia="Arial"/>
          <w:sz w:val="20"/>
          <w:szCs w:val="20"/>
        </w:rPr>
      </w:pPr>
      <w:r>
        <w:rPr>
          <w:rFonts w:eastAsia="Arial"/>
          <w:sz w:val="20"/>
          <w:szCs w:val="20"/>
        </w:rPr>
        <w:t>c) odbiór ostateczny,</w:t>
      </w:r>
    </w:p>
    <w:p w:rsidR="00F23644" w:rsidRDefault="00F23644" w:rsidP="00F23644">
      <w:pPr>
        <w:autoSpaceDE w:val="0"/>
        <w:jc w:val="both"/>
        <w:rPr>
          <w:rFonts w:eastAsia="Arial"/>
          <w:sz w:val="20"/>
          <w:szCs w:val="20"/>
        </w:rPr>
      </w:pPr>
      <w:r>
        <w:rPr>
          <w:rFonts w:eastAsia="Arial"/>
          <w:sz w:val="20"/>
          <w:szCs w:val="20"/>
        </w:rPr>
        <w:t>d) odbiór pogwarancyjny.</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8.2. Odbiór robót zanikających i ulegających zakryciu</w:t>
      </w:r>
    </w:p>
    <w:p w:rsidR="00CE0322" w:rsidRPr="00CE0322" w:rsidRDefault="00CE0322" w:rsidP="00CE0322">
      <w:pPr>
        <w:widowControl/>
        <w:autoSpaceDE w:val="0"/>
        <w:jc w:val="both"/>
        <w:rPr>
          <w:rFonts w:eastAsia="Arial"/>
          <w:kern w:val="0"/>
          <w:sz w:val="20"/>
          <w:szCs w:val="20"/>
          <w:lang w:eastAsia="ar-SA"/>
        </w:rPr>
      </w:pPr>
      <w:r w:rsidRPr="00CE0322">
        <w:rPr>
          <w:rFonts w:eastAsia="Arial"/>
          <w:kern w:val="0"/>
          <w:sz w:val="20"/>
          <w:szCs w:val="20"/>
          <w:lang w:eastAsia="ar-SA"/>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CE0322" w:rsidRPr="00CE0322" w:rsidRDefault="00CE0322" w:rsidP="00CE0322">
      <w:pPr>
        <w:widowControl/>
        <w:autoSpaceDE w:val="0"/>
        <w:jc w:val="both"/>
        <w:rPr>
          <w:rFonts w:eastAsia="Arial"/>
          <w:kern w:val="0"/>
          <w:sz w:val="20"/>
          <w:szCs w:val="20"/>
          <w:lang w:eastAsia="ar-SA"/>
        </w:rPr>
      </w:pPr>
      <w:r w:rsidRPr="00CE0322">
        <w:rPr>
          <w:rFonts w:eastAsia="Arial"/>
          <w:kern w:val="0"/>
          <w:sz w:val="20"/>
          <w:szCs w:val="20"/>
          <w:lang w:eastAsia="ar-SA"/>
        </w:rPr>
        <w:t>Gotowość danej części robót do odbioru zgłasza Wykonawca wpisem do Księgi  obmiarów i jednoczesnym 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F23644" w:rsidRDefault="00F23644" w:rsidP="00F23644">
      <w:pPr>
        <w:autoSpaceDE w:val="0"/>
        <w:rPr>
          <w:rFonts w:eastAsia="Arial"/>
          <w:b/>
          <w:sz w:val="20"/>
          <w:szCs w:val="20"/>
        </w:rPr>
      </w:pPr>
    </w:p>
    <w:p w:rsidR="00F23644" w:rsidRDefault="00CE0322" w:rsidP="00F23644">
      <w:pPr>
        <w:autoSpaceDE w:val="0"/>
        <w:rPr>
          <w:rFonts w:eastAsia="Arial"/>
          <w:b/>
          <w:sz w:val="20"/>
          <w:szCs w:val="20"/>
        </w:rPr>
      </w:pPr>
      <w:r>
        <w:rPr>
          <w:rFonts w:eastAsia="Arial"/>
          <w:b/>
          <w:sz w:val="20"/>
          <w:szCs w:val="20"/>
        </w:rPr>
        <w:t>8.3</w:t>
      </w:r>
      <w:r w:rsidR="00F23644">
        <w:rPr>
          <w:rFonts w:eastAsia="Arial"/>
          <w:b/>
          <w:sz w:val="20"/>
          <w:szCs w:val="20"/>
        </w:rPr>
        <w:t>. Odbiór ostateczny</w:t>
      </w:r>
    </w:p>
    <w:p w:rsidR="00CE0322" w:rsidRPr="00CE0322" w:rsidRDefault="00CE0322" w:rsidP="00CE0322">
      <w:pPr>
        <w:widowControl/>
        <w:autoSpaceDE w:val="0"/>
        <w:jc w:val="both"/>
        <w:rPr>
          <w:rFonts w:eastAsia="Times New Roman"/>
          <w:kern w:val="0"/>
          <w:sz w:val="20"/>
          <w:szCs w:val="20"/>
          <w:lang w:eastAsia="ar-SA"/>
        </w:rPr>
      </w:pPr>
      <w:r w:rsidRPr="00CE0322">
        <w:rPr>
          <w:rFonts w:eastAsia="Times New Roman"/>
          <w:kern w:val="0"/>
          <w:sz w:val="20"/>
          <w:szCs w:val="20"/>
          <w:lang w:eastAsia="ar-SA"/>
        </w:rPr>
        <w:t>Gotowość</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danej części robót do odbioru wykonawca zgłasza inwestorowi. Odbioru końcowego robót dokona komisja wyznaczona przez zamawiającego w obecności inwestora  i wykonawcy. Komisja dokona oceny robót na podstawie przedłożonych dokumentów, oceny</w:t>
      </w:r>
    </w:p>
    <w:p w:rsidR="00CE0322" w:rsidRPr="00CE0322" w:rsidRDefault="00CE0322" w:rsidP="00CE0322">
      <w:pPr>
        <w:widowControl/>
        <w:autoSpaceDE w:val="0"/>
        <w:jc w:val="both"/>
        <w:rPr>
          <w:rFonts w:eastAsia="Times New Roman"/>
          <w:kern w:val="0"/>
          <w:sz w:val="20"/>
          <w:szCs w:val="20"/>
          <w:lang w:eastAsia="ar-SA"/>
        </w:rPr>
      </w:pPr>
      <w:r w:rsidRPr="00CE0322">
        <w:rPr>
          <w:rFonts w:eastAsia="Times New Roman"/>
          <w:kern w:val="0"/>
          <w:sz w:val="20"/>
          <w:szCs w:val="20"/>
          <w:lang w:eastAsia="ar-SA"/>
        </w:rPr>
        <w:t>wizualnej oraz zgodności ze specyfikacją. W przypadku stwierdzenia przez komisję, że jakość</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wykonanych robót nieznacznie odbiega od wymogów a nie ma większego wpływu na cechy</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eksploatacyjne obiektu- komisja dokona potrąceń</w:t>
      </w:r>
      <w:r w:rsidRPr="00CE0322">
        <w:rPr>
          <w:rFonts w:eastAsia="Times New Roman" w:cs="TimesNewRoman"/>
          <w:kern w:val="0"/>
          <w:sz w:val="20"/>
          <w:szCs w:val="20"/>
          <w:lang w:eastAsia="ar-SA"/>
        </w:rPr>
        <w:t xml:space="preserve"> </w:t>
      </w:r>
      <w:r w:rsidRPr="00CE0322">
        <w:rPr>
          <w:rFonts w:eastAsia="Times New Roman"/>
          <w:kern w:val="0"/>
          <w:sz w:val="20"/>
          <w:szCs w:val="20"/>
          <w:lang w:eastAsia="ar-SA"/>
        </w:rPr>
        <w:t>wartości wykonanych robót.</w:t>
      </w:r>
    </w:p>
    <w:p w:rsidR="00F23644" w:rsidRDefault="00F23644" w:rsidP="00F23644">
      <w:pPr>
        <w:autoSpaceDE w:val="0"/>
        <w:jc w:val="both"/>
        <w:rPr>
          <w:rFonts w:eastAsia="Arial"/>
          <w:sz w:val="20"/>
          <w:szCs w:val="20"/>
        </w:rPr>
      </w:pPr>
    </w:p>
    <w:p w:rsidR="00F23644" w:rsidRDefault="00CE0322" w:rsidP="00F23644">
      <w:pPr>
        <w:autoSpaceDE w:val="0"/>
        <w:jc w:val="both"/>
        <w:rPr>
          <w:rFonts w:eastAsia="Arial"/>
          <w:b/>
          <w:sz w:val="20"/>
          <w:szCs w:val="20"/>
        </w:rPr>
      </w:pPr>
      <w:r>
        <w:rPr>
          <w:rFonts w:eastAsia="Arial"/>
          <w:b/>
          <w:sz w:val="20"/>
          <w:szCs w:val="20"/>
        </w:rPr>
        <w:t>8.4</w:t>
      </w:r>
      <w:r w:rsidR="00F23644">
        <w:rPr>
          <w:rFonts w:eastAsia="Arial"/>
          <w:b/>
          <w:sz w:val="20"/>
          <w:szCs w:val="20"/>
        </w:rPr>
        <w:t>. Odbiór pogwarancyjny</w:t>
      </w:r>
    </w:p>
    <w:p w:rsidR="00F23644" w:rsidRDefault="00F23644" w:rsidP="00F23644">
      <w:pPr>
        <w:autoSpaceDE w:val="0"/>
        <w:jc w:val="both"/>
        <w:rPr>
          <w:rFonts w:eastAsia="Arial"/>
          <w:sz w:val="20"/>
          <w:szCs w:val="20"/>
        </w:rPr>
      </w:pPr>
      <w:r>
        <w:rPr>
          <w:rFonts w:eastAsia="Arial"/>
          <w:sz w:val="20"/>
          <w:szCs w:val="20"/>
        </w:rPr>
        <w:t>Odbiór pogwarancyjny polega na ocenie wykonanych robót związanych z usunięciem wad stwierdzonych przy odbiorze ostatecznym i zaistniałych w okresie gwarancyjnym. Odbiór pogwarancyjny będzie dokonany na podstawie oceny wizualnej obiektu z uwzględnieniem zasad odbioru ostatecznego.</w:t>
      </w:r>
    </w:p>
    <w:p w:rsidR="00F23644" w:rsidRDefault="00F23644"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11" w:name="_Toc224727367"/>
      <w:r>
        <w:rPr>
          <w:rFonts w:ascii="Times New Roman" w:hAnsi="Times New Roman"/>
          <w:sz w:val="20"/>
          <w:szCs w:val="20"/>
        </w:rPr>
        <w:t>9. PODSTAWA PŁATNOŚCI</w:t>
      </w:r>
      <w:bookmarkEnd w:id="11"/>
    </w:p>
    <w:p w:rsidR="00F23644" w:rsidRDefault="00F23644" w:rsidP="00F23644">
      <w:pPr>
        <w:autoSpaceDE w:val="0"/>
        <w:jc w:val="both"/>
        <w:rPr>
          <w:rFonts w:eastAsia="Arial"/>
          <w:sz w:val="20"/>
          <w:szCs w:val="20"/>
        </w:rPr>
      </w:pPr>
      <w:r>
        <w:rPr>
          <w:rFonts w:eastAsia="Arial"/>
          <w:sz w:val="20"/>
          <w:szCs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F23644" w:rsidRDefault="00F23644" w:rsidP="00F23644">
      <w:pPr>
        <w:autoSpaceDE w:val="0"/>
        <w:jc w:val="both"/>
        <w:rPr>
          <w:rFonts w:eastAsia="Arial"/>
          <w:sz w:val="20"/>
          <w:szCs w:val="20"/>
        </w:rPr>
      </w:pPr>
      <w:r>
        <w:rPr>
          <w:rFonts w:eastAsia="Arial"/>
          <w:sz w:val="20"/>
          <w:szCs w:val="20"/>
        </w:rPr>
        <w:t>Ceny jednostkowe robót będą obejmować:</w:t>
      </w:r>
    </w:p>
    <w:p w:rsidR="00F23644" w:rsidRDefault="00F23644" w:rsidP="00F23644">
      <w:pPr>
        <w:autoSpaceDE w:val="0"/>
        <w:jc w:val="both"/>
        <w:rPr>
          <w:rFonts w:eastAsia="Arial"/>
          <w:sz w:val="20"/>
          <w:szCs w:val="20"/>
        </w:rPr>
      </w:pPr>
      <w:r>
        <w:rPr>
          <w:rFonts w:eastAsia="Arial"/>
          <w:sz w:val="20"/>
          <w:szCs w:val="20"/>
        </w:rPr>
        <w:t>- robociznę bezpośrednią wraz z towarzyszącymi kosztami,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wartość materiałów wraz z kosztami zakupu, magazynowania, ewentualnych ubytków i transportu na teren budowy,</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wartość pracy maszyn i sprzętu wraz z towarzyszącymi kosztami,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koszty odwozu i utylizacji odpadów,</w:t>
      </w:r>
    </w:p>
    <w:p w:rsidR="00F23644" w:rsidRDefault="00960219" w:rsidP="00F23644">
      <w:pPr>
        <w:autoSpaceDE w:val="0"/>
        <w:jc w:val="both"/>
        <w:rPr>
          <w:rFonts w:eastAsia="Arial"/>
          <w:sz w:val="20"/>
          <w:szCs w:val="20"/>
        </w:rPr>
      </w:pPr>
      <w:r>
        <w:rPr>
          <w:rFonts w:eastAsia="Symbol"/>
          <w:sz w:val="20"/>
          <w:szCs w:val="20"/>
        </w:rPr>
        <w:t xml:space="preserve">- </w:t>
      </w:r>
      <w:r w:rsidR="00F23644">
        <w:rPr>
          <w:rFonts w:eastAsia="Arial"/>
          <w:sz w:val="20"/>
          <w:szCs w:val="20"/>
        </w:rPr>
        <w:t>koszty pośrednie, zysk kalkulacyjny i ryzyko,</w:t>
      </w:r>
    </w:p>
    <w:p w:rsidR="00F23644" w:rsidRDefault="00960219" w:rsidP="00F23644">
      <w:pPr>
        <w:autoSpaceDE w:val="0"/>
        <w:jc w:val="both"/>
        <w:rPr>
          <w:rFonts w:eastAsia="Arial"/>
          <w:sz w:val="20"/>
          <w:szCs w:val="20"/>
        </w:rPr>
      </w:pPr>
      <w:r>
        <w:rPr>
          <w:rFonts w:eastAsia="Symbol"/>
          <w:sz w:val="20"/>
          <w:szCs w:val="20"/>
        </w:rPr>
        <w:lastRenderedPageBreak/>
        <w:t xml:space="preserve">- </w:t>
      </w:r>
      <w:r w:rsidR="00F23644">
        <w:rPr>
          <w:rFonts w:eastAsia="Arial"/>
          <w:sz w:val="20"/>
          <w:szCs w:val="20"/>
        </w:rPr>
        <w:t>roboty towarzyszące i tymczasowe,</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podatki obliczone zgodnie z obowiązującymi przepisami.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wszystkie inne obciążenia mające wpływ na cenę końcową robót</w:t>
      </w:r>
    </w:p>
    <w:p w:rsidR="00F23644" w:rsidRDefault="00F23644" w:rsidP="00F23644">
      <w:pPr>
        <w:autoSpaceDE w:val="0"/>
        <w:jc w:val="both"/>
        <w:rPr>
          <w:rFonts w:eastAsia="Arial"/>
          <w:sz w:val="20"/>
          <w:szCs w:val="20"/>
        </w:rPr>
      </w:pPr>
      <w:r>
        <w:rPr>
          <w:rFonts w:eastAsia="Arial"/>
          <w:sz w:val="20"/>
          <w:szCs w:val="20"/>
        </w:rPr>
        <w:t>Do cen jednostkowych nie należy wliczać podatku VAT.</w:t>
      </w:r>
    </w:p>
    <w:p w:rsidR="00F23644" w:rsidRDefault="00F23644"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12" w:name="_Toc224727368"/>
      <w:r>
        <w:rPr>
          <w:rFonts w:ascii="Times New Roman" w:hAnsi="Times New Roman"/>
          <w:sz w:val="20"/>
          <w:szCs w:val="20"/>
        </w:rPr>
        <w:t>10. PRZEPISY I NORMY ZWIĄZANE</w:t>
      </w:r>
      <w:bookmarkEnd w:id="12"/>
    </w:p>
    <w:p w:rsidR="00CE0322" w:rsidRPr="00CE0322" w:rsidRDefault="00CE0322" w:rsidP="00CE0322">
      <w:pPr>
        <w:autoSpaceDE w:val="0"/>
        <w:jc w:val="both"/>
        <w:rPr>
          <w:rFonts w:eastAsia="Arial"/>
          <w:sz w:val="20"/>
          <w:szCs w:val="20"/>
        </w:rPr>
      </w:pPr>
      <w:r w:rsidRPr="00CE0322">
        <w:rPr>
          <w:rFonts w:eastAsia="Arial"/>
          <w:sz w:val="20"/>
          <w:szCs w:val="20"/>
        </w:rPr>
        <w:t>Rozporządzenie Rady Ministrów z dnia 25.02.2981 r. w sprawie dozoru technicznego (Dz. U. Nr 8 z dnia 24.05.1981 r)</w:t>
      </w:r>
    </w:p>
    <w:p w:rsidR="00CE0322" w:rsidRPr="00CE0322" w:rsidRDefault="00CE0322" w:rsidP="00CE0322">
      <w:pPr>
        <w:autoSpaceDE w:val="0"/>
        <w:jc w:val="both"/>
        <w:rPr>
          <w:rFonts w:eastAsia="Arial"/>
          <w:sz w:val="20"/>
          <w:szCs w:val="20"/>
        </w:rPr>
      </w:pPr>
      <w:r w:rsidRPr="00CE0322">
        <w:rPr>
          <w:rFonts w:eastAsia="Arial"/>
          <w:sz w:val="20"/>
          <w:szCs w:val="20"/>
        </w:rPr>
        <w:t>Warunki techniczne wykonania i odbioru robót budowlano-montażowych, tom I Budownictwo ogólne. Arkady 1988 r.</w:t>
      </w:r>
    </w:p>
    <w:p w:rsidR="00CE0322" w:rsidRPr="00CE0322" w:rsidRDefault="00CE0322" w:rsidP="00CE0322">
      <w:pPr>
        <w:autoSpaceDE w:val="0"/>
        <w:jc w:val="both"/>
        <w:rPr>
          <w:rFonts w:eastAsia="Arial"/>
          <w:sz w:val="20"/>
          <w:szCs w:val="20"/>
        </w:rPr>
      </w:pPr>
      <w:r w:rsidRPr="00CE0322">
        <w:rPr>
          <w:rFonts w:eastAsia="Arial"/>
          <w:sz w:val="20"/>
          <w:szCs w:val="20"/>
        </w:rPr>
        <w:t>Rozporządzenie MGP i B z dn. 15 grudnia 1994 r. w sprawie warunków i trybu postępowania przy robotach rozbiórkowych nie użytkowanych, zniszczonych lub nie wykończonych obiektów budowlanych... (Dz.U. z 1995r. Nr 10, poz. 47.)</w:t>
      </w:r>
    </w:p>
    <w:p w:rsidR="00CE0322" w:rsidRPr="00CE0322" w:rsidRDefault="00CE0322" w:rsidP="00CE0322">
      <w:pPr>
        <w:autoSpaceDE w:val="0"/>
        <w:jc w:val="both"/>
        <w:rPr>
          <w:rFonts w:eastAsia="Arial"/>
          <w:sz w:val="20"/>
          <w:szCs w:val="20"/>
        </w:rPr>
      </w:pPr>
      <w:r w:rsidRPr="00CE0322">
        <w:rPr>
          <w:rFonts w:eastAsia="Arial"/>
          <w:sz w:val="20"/>
          <w:szCs w:val="20"/>
        </w:rPr>
        <w:t>[4] Rozporządzenie MP i PS z dn. 26 września 1997 r. w sprawie ogólnych przepisów bhp (Dz.U. z 1997 r. Nr 10, poz. 47.)</w:t>
      </w:r>
    </w:p>
    <w:p w:rsidR="00CE0322" w:rsidRDefault="00CE0322" w:rsidP="00CE0322">
      <w:pPr>
        <w:autoSpaceDE w:val="0"/>
        <w:jc w:val="both"/>
        <w:rPr>
          <w:rFonts w:eastAsia="Arial"/>
          <w:sz w:val="20"/>
          <w:szCs w:val="20"/>
        </w:rPr>
      </w:pPr>
      <w:r w:rsidRPr="00CE0322">
        <w:rPr>
          <w:rFonts w:eastAsia="Arial"/>
          <w:sz w:val="20"/>
          <w:szCs w:val="20"/>
        </w:rPr>
        <w:t>[5] Gilewicz A., Szymański M. T.: Szkolenie bhp na stanowiskach roboczych w budownictwie. K.W.P. Bud-</w:t>
      </w:r>
      <w:proofErr w:type="spellStart"/>
      <w:r w:rsidRPr="00CE0322">
        <w:rPr>
          <w:rFonts w:eastAsia="Arial"/>
          <w:sz w:val="20"/>
          <w:szCs w:val="20"/>
        </w:rPr>
        <w:t>Ergon</w:t>
      </w:r>
      <w:proofErr w:type="spellEnd"/>
      <w:r w:rsidRPr="00CE0322">
        <w:rPr>
          <w:rFonts w:eastAsia="Arial"/>
          <w:sz w:val="20"/>
          <w:szCs w:val="20"/>
        </w:rPr>
        <w:t xml:space="preserve"> Sp. z o.o., Warszawa 1993.</w:t>
      </w:r>
    </w:p>
    <w:p w:rsidR="00C2654D" w:rsidRDefault="00C2654D" w:rsidP="00CE0322">
      <w:pPr>
        <w:autoSpaceDE w:val="0"/>
        <w:jc w:val="both"/>
        <w:rPr>
          <w:rFonts w:eastAsia="Arial"/>
          <w:sz w:val="20"/>
          <w:szCs w:val="20"/>
        </w:rPr>
      </w:pPr>
    </w:p>
    <w:p w:rsidR="00166478" w:rsidRDefault="00166478" w:rsidP="008F7C13">
      <w:pPr>
        <w:autoSpaceDE w:val="0"/>
        <w:jc w:val="both"/>
        <w:rPr>
          <w:rFonts w:eastAsia="Arial"/>
          <w:sz w:val="20"/>
          <w:szCs w:val="20"/>
        </w:rPr>
      </w:pPr>
      <w:r w:rsidRPr="00166478">
        <w:rPr>
          <w:rFonts w:eastAsia="Arial"/>
          <w:sz w:val="20"/>
          <w:szCs w:val="20"/>
        </w:rPr>
        <w:t>PN-84/B-03264 Konstrukcje betonowe, żelbetowe i sprężone. Projektowanie</w:t>
      </w:r>
    </w:p>
    <w:p w:rsidR="008F7C13" w:rsidRPr="008F7C13" w:rsidRDefault="008F7C13" w:rsidP="008F7C13">
      <w:pPr>
        <w:autoSpaceDE w:val="0"/>
        <w:jc w:val="both"/>
        <w:rPr>
          <w:rFonts w:eastAsia="Arial"/>
          <w:sz w:val="20"/>
          <w:szCs w:val="20"/>
        </w:rPr>
      </w:pPr>
      <w:r w:rsidRPr="008F7C13">
        <w:rPr>
          <w:rFonts w:eastAsia="Arial"/>
          <w:sz w:val="20"/>
          <w:szCs w:val="20"/>
        </w:rPr>
        <w:t>PN-ISO 6935-1:1998 Stal do zbrojenia betonu. Pręty gład</w:t>
      </w:r>
      <w:r>
        <w:rPr>
          <w:rFonts w:eastAsia="Arial"/>
          <w:sz w:val="20"/>
          <w:szCs w:val="20"/>
        </w:rPr>
        <w:t>kie.</w:t>
      </w:r>
    </w:p>
    <w:p w:rsidR="008F7C13" w:rsidRPr="008F7C13" w:rsidRDefault="008F7C13" w:rsidP="008F7C13">
      <w:pPr>
        <w:autoSpaceDE w:val="0"/>
        <w:jc w:val="both"/>
        <w:rPr>
          <w:rFonts w:eastAsia="Arial"/>
          <w:sz w:val="20"/>
          <w:szCs w:val="20"/>
        </w:rPr>
      </w:pPr>
      <w:r w:rsidRPr="008F7C13">
        <w:rPr>
          <w:rFonts w:eastAsia="Arial"/>
          <w:sz w:val="20"/>
          <w:szCs w:val="20"/>
        </w:rPr>
        <w:t>PN-ISO 6935-1/AK:1998 Stal do zbrojenia betonu. Pręty gładkie. Dodatkowe wymagania.</w:t>
      </w:r>
    </w:p>
    <w:p w:rsidR="008F7C13" w:rsidRPr="008F7C13" w:rsidRDefault="008F7C13" w:rsidP="008F7C13">
      <w:pPr>
        <w:autoSpaceDE w:val="0"/>
        <w:jc w:val="both"/>
        <w:rPr>
          <w:rFonts w:eastAsia="Arial"/>
          <w:sz w:val="20"/>
          <w:szCs w:val="20"/>
        </w:rPr>
      </w:pPr>
      <w:r w:rsidRPr="008F7C13">
        <w:rPr>
          <w:rFonts w:eastAsia="Arial"/>
          <w:sz w:val="20"/>
          <w:szCs w:val="20"/>
        </w:rPr>
        <w:t>PN-ISO 6935-2:1998 Stal do zbrojenia betonu.</w:t>
      </w:r>
    </w:p>
    <w:p w:rsidR="008F7C13" w:rsidRPr="008F7C13" w:rsidRDefault="008F7C13" w:rsidP="008F7C13">
      <w:pPr>
        <w:autoSpaceDE w:val="0"/>
        <w:jc w:val="both"/>
        <w:rPr>
          <w:rFonts w:eastAsia="Arial"/>
          <w:sz w:val="20"/>
          <w:szCs w:val="20"/>
        </w:rPr>
      </w:pPr>
      <w:r w:rsidRPr="008F7C13">
        <w:rPr>
          <w:rFonts w:eastAsia="Arial"/>
          <w:sz w:val="20"/>
          <w:szCs w:val="20"/>
        </w:rPr>
        <w:t>IDT-ISO 6935-2:1991 Pręty żebrowane</w:t>
      </w:r>
    </w:p>
    <w:p w:rsidR="008F7C13" w:rsidRPr="008F7C13" w:rsidRDefault="008F7C13" w:rsidP="008F7C13">
      <w:pPr>
        <w:autoSpaceDE w:val="0"/>
        <w:jc w:val="both"/>
        <w:rPr>
          <w:rFonts w:eastAsia="Arial"/>
          <w:sz w:val="20"/>
          <w:szCs w:val="20"/>
        </w:rPr>
      </w:pPr>
      <w:r w:rsidRPr="008F7C13">
        <w:rPr>
          <w:rFonts w:eastAsia="Arial"/>
          <w:sz w:val="20"/>
          <w:szCs w:val="20"/>
        </w:rPr>
        <w:t>PN-ISO 6935-2/AK:1998 Stal do zbrojenia betonu. Pręty żebrowane. Dodatkowe wymagania Poprawki PN-ISO</w:t>
      </w:r>
    </w:p>
    <w:p w:rsidR="008F7C13" w:rsidRPr="008F7C13" w:rsidRDefault="008F7C13" w:rsidP="008F7C13">
      <w:pPr>
        <w:autoSpaceDE w:val="0"/>
        <w:jc w:val="both"/>
        <w:rPr>
          <w:rFonts w:eastAsia="Arial"/>
          <w:sz w:val="20"/>
          <w:szCs w:val="20"/>
        </w:rPr>
      </w:pPr>
      <w:r w:rsidRPr="008F7C13">
        <w:rPr>
          <w:rFonts w:eastAsia="Arial"/>
          <w:sz w:val="20"/>
          <w:szCs w:val="20"/>
        </w:rPr>
        <w:t>6935-2/AK:1998/Ap1:1999</w:t>
      </w:r>
    </w:p>
    <w:p w:rsidR="008F7C13" w:rsidRPr="008F7C13" w:rsidRDefault="008F7C13" w:rsidP="008F7C13">
      <w:pPr>
        <w:autoSpaceDE w:val="0"/>
        <w:jc w:val="both"/>
        <w:rPr>
          <w:rFonts w:eastAsia="Arial"/>
          <w:sz w:val="20"/>
          <w:szCs w:val="20"/>
        </w:rPr>
      </w:pPr>
      <w:r w:rsidRPr="008F7C13">
        <w:rPr>
          <w:rFonts w:eastAsia="Arial"/>
          <w:sz w:val="20"/>
          <w:szCs w:val="20"/>
        </w:rPr>
        <w:t>PN-S-10042 Obiekty mostowe. Konstrukcje betonowe, żelbetowe i sprężone. Projektowanie.</w:t>
      </w:r>
    </w:p>
    <w:p w:rsidR="008F7C13" w:rsidRPr="008F7C13" w:rsidRDefault="008F7C13" w:rsidP="008F7C13">
      <w:pPr>
        <w:autoSpaceDE w:val="0"/>
        <w:jc w:val="both"/>
        <w:rPr>
          <w:rFonts w:eastAsia="Arial"/>
          <w:sz w:val="20"/>
          <w:szCs w:val="20"/>
        </w:rPr>
      </w:pPr>
      <w:r w:rsidRPr="008F7C13">
        <w:rPr>
          <w:rFonts w:eastAsia="Arial"/>
          <w:sz w:val="20"/>
          <w:szCs w:val="20"/>
        </w:rPr>
        <w:t>PN-B-06251 Roboty betonowe i żelbetowe. Wymagania techniczne. Zmiany PN-H-84023-06/A1:1996 Stal</w:t>
      </w:r>
    </w:p>
    <w:p w:rsidR="008F7C13" w:rsidRPr="008F7C13" w:rsidRDefault="008F7C13" w:rsidP="008F7C13">
      <w:pPr>
        <w:autoSpaceDE w:val="0"/>
        <w:jc w:val="both"/>
        <w:rPr>
          <w:rFonts w:eastAsia="Arial"/>
          <w:sz w:val="20"/>
          <w:szCs w:val="20"/>
        </w:rPr>
      </w:pPr>
      <w:r w:rsidRPr="008F7C13">
        <w:rPr>
          <w:rFonts w:eastAsia="Arial"/>
          <w:sz w:val="20"/>
          <w:szCs w:val="20"/>
        </w:rPr>
        <w:t>określonego stosowania. Stal do zbrojenia betonu. Gatunki.</w:t>
      </w:r>
    </w:p>
    <w:p w:rsidR="008F7C13" w:rsidRPr="008F7C13" w:rsidRDefault="008F7C13" w:rsidP="008F7C13">
      <w:pPr>
        <w:autoSpaceDE w:val="0"/>
        <w:jc w:val="both"/>
        <w:rPr>
          <w:rFonts w:eastAsia="Arial"/>
          <w:sz w:val="20"/>
          <w:szCs w:val="20"/>
        </w:rPr>
      </w:pPr>
      <w:r w:rsidRPr="008F7C13">
        <w:rPr>
          <w:rFonts w:eastAsia="Arial"/>
          <w:sz w:val="20"/>
          <w:szCs w:val="20"/>
        </w:rPr>
        <w:t>PN-B-03264 Konstrukcje betonowe, żelbetowe i sprężone. Projektowanie.</w:t>
      </w:r>
    </w:p>
    <w:p w:rsidR="008F7C13" w:rsidRPr="008F7C13" w:rsidRDefault="008F7C13" w:rsidP="008F7C13">
      <w:pPr>
        <w:autoSpaceDE w:val="0"/>
        <w:jc w:val="both"/>
        <w:rPr>
          <w:rFonts w:eastAsia="Arial"/>
          <w:sz w:val="20"/>
          <w:szCs w:val="20"/>
        </w:rPr>
      </w:pPr>
      <w:r w:rsidRPr="008F7C13">
        <w:rPr>
          <w:rFonts w:eastAsia="Arial"/>
          <w:sz w:val="20"/>
          <w:szCs w:val="20"/>
        </w:rPr>
        <w:t>PN-B-03264:2002 Konstrukcje betonowe, żelbetowe i sprężone - Obliczenia statyczne i projektowanie.</w:t>
      </w:r>
    </w:p>
    <w:p w:rsidR="008F7C13" w:rsidRPr="008F7C13" w:rsidRDefault="008F7C13" w:rsidP="008F7C13">
      <w:pPr>
        <w:autoSpaceDE w:val="0"/>
        <w:jc w:val="both"/>
        <w:rPr>
          <w:rFonts w:eastAsia="Arial"/>
          <w:sz w:val="20"/>
          <w:szCs w:val="20"/>
        </w:rPr>
      </w:pPr>
      <w:r w:rsidRPr="008F7C13">
        <w:rPr>
          <w:rFonts w:eastAsia="Arial"/>
          <w:sz w:val="20"/>
          <w:szCs w:val="20"/>
        </w:rPr>
        <w:t>PN-EN 206- Beton - Część 1: Wymagania, właściwości, produkcja i zgodność. 1:2003/A2:2006 (U) Zmiana A2</w:t>
      </w:r>
    </w:p>
    <w:p w:rsidR="008F7C13" w:rsidRPr="008F7C13" w:rsidRDefault="008F7C13" w:rsidP="008F7C13">
      <w:pPr>
        <w:autoSpaceDE w:val="0"/>
        <w:jc w:val="both"/>
        <w:rPr>
          <w:rFonts w:eastAsia="Arial"/>
          <w:sz w:val="20"/>
          <w:szCs w:val="20"/>
        </w:rPr>
      </w:pPr>
      <w:r w:rsidRPr="008F7C13">
        <w:rPr>
          <w:rFonts w:eastAsia="Arial"/>
          <w:sz w:val="20"/>
          <w:szCs w:val="20"/>
        </w:rPr>
        <w:t>PN-EN 1354:1999 Oznaczanie wytrzymałości na ściskanie betonu lekkiego kruszywowego o otwartej strukturze</w:t>
      </w:r>
    </w:p>
    <w:p w:rsidR="008F7C13" w:rsidRPr="008F7C13" w:rsidRDefault="008F7C13" w:rsidP="008F7C13">
      <w:pPr>
        <w:autoSpaceDE w:val="0"/>
        <w:jc w:val="both"/>
        <w:rPr>
          <w:rFonts w:eastAsia="Arial"/>
          <w:sz w:val="20"/>
          <w:szCs w:val="20"/>
        </w:rPr>
      </w:pPr>
      <w:r w:rsidRPr="008F7C13">
        <w:rPr>
          <w:rFonts w:eastAsia="Arial"/>
          <w:sz w:val="20"/>
          <w:szCs w:val="20"/>
        </w:rPr>
        <w:t>PN-63/B-06251 Roboty betonowe i żelbetowe. Wymagania techniczne</w:t>
      </w:r>
    </w:p>
    <w:p w:rsidR="008F7C13" w:rsidRPr="008F7C13" w:rsidRDefault="008F7C13" w:rsidP="008F7C13">
      <w:pPr>
        <w:autoSpaceDE w:val="0"/>
        <w:jc w:val="both"/>
        <w:rPr>
          <w:rFonts w:eastAsia="Arial"/>
          <w:sz w:val="20"/>
          <w:szCs w:val="20"/>
        </w:rPr>
      </w:pPr>
      <w:r w:rsidRPr="008F7C13">
        <w:rPr>
          <w:rFonts w:eastAsia="Arial"/>
          <w:sz w:val="20"/>
          <w:szCs w:val="20"/>
        </w:rPr>
        <w:t>PN-EN 12504-4:2005U Badania betonu. Część 4: Metoda ultradźwiękowa</w:t>
      </w:r>
    </w:p>
    <w:p w:rsidR="008F7C13" w:rsidRPr="008F7C13" w:rsidRDefault="008F7C13" w:rsidP="008F7C13">
      <w:pPr>
        <w:autoSpaceDE w:val="0"/>
        <w:jc w:val="both"/>
        <w:rPr>
          <w:rFonts w:eastAsia="Arial"/>
          <w:sz w:val="20"/>
          <w:szCs w:val="20"/>
        </w:rPr>
      </w:pPr>
      <w:r w:rsidRPr="008F7C13">
        <w:rPr>
          <w:rFonts w:eastAsia="Arial"/>
          <w:sz w:val="20"/>
          <w:szCs w:val="20"/>
        </w:rPr>
        <w:t>PN-75/M-70056 Badania nieniszczące metodami ultradźwiękowymi. Wzorce mikrosekundowe</w:t>
      </w:r>
    </w:p>
    <w:p w:rsidR="008F7C13" w:rsidRDefault="008F7C13" w:rsidP="008F7C13">
      <w:pPr>
        <w:autoSpaceDE w:val="0"/>
        <w:jc w:val="both"/>
        <w:rPr>
          <w:rFonts w:eastAsia="Arial"/>
          <w:sz w:val="20"/>
          <w:szCs w:val="20"/>
        </w:rPr>
      </w:pPr>
      <w:r w:rsidRPr="008F7C13">
        <w:rPr>
          <w:rFonts w:eastAsia="Arial"/>
          <w:sz w:val="20"/>
          <w:szCs w:val="20"/>
        </w:rPr>
        <w:t>PN-EN 12504-2:2002 Badania betonu w konstrukcjach - Część 2: Badania nieniszczące - Oznaczanie liczby</w:t>
      </w:r>
    </w:p>
    <w:p w:rsidR="008F7C13" w:rsidRDefault="008F7C13"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13" w:name="_Toc224727369"/>
      <w:r w:rsidRPr="00437E7E">
        <w:rPr>
          <w:rFonts w:ascii="Times New Roman" w:eastAsia="Arial" w:hAnsi="Times New Roman" w:cs="Times New Roman"/>
          <w:b w:val="0"/>
          <w:bCs w:val="0"/>
          <w:sz w:val="20"/>
          <w:szCs w:val="20"/>
        </w:rPr>
        <w:t>PN-B-02361:2010 - Pochylenia połaci dachowych.</w:t>
      </w:r>
      <w:bookmarkEnd w:id="13"/>
    </w:p>
    <w:p w:rsidR="00437E7E" w:rsidRPr="00437E7E" w:rsidRDefault="00437E7E" w:rsidP="008F7C13">
      <w:pPr>
        <w:pStyle w:val="Nagwek1"/>
        <w:tabs>
          <w:tab w:val="clear" w:pos="432"/>
          <w:tab w:val="num" w:pos="0"/>
        </w:tabs>
        <w:spacing w:before="0" w:after="0"/>
        <w:ind w:left="0" w:firstLine="0"/>
        <w:jc w:val="both"/>
        <w:rPr>
          <w:rFonts w:ascii="Times New Roman" w:eastAsia="Arial" w:hAnsi="Times New Roman" w:cs="Times New Roman"/>
          <w:b w:val="0"/>
          <w:bCs w:val="0"/>
          <w:sz w:val="20"/>
          <w:szCs w:val="20"/>
        </w:rPr>
      </w:pPr>
      <w:bookmarkStart w:id="14" w:name="_Toc224727370"/>
      <w:r w:rsidRPr="00437E7E">
        <w:rPr>
          <w:rFonts w:ascii="Times New Roman" w:eastAsia="Arial" w:hAnsi="Times New Roman" w:cs="Times New Roman"/>
          <w:b w:val="0"/>
          <w:bCs w:val="0"/>
          <w:sz w:val="20"/>
          <w:szCs w:val="20"/>
        </w:rPr>
        <w:t>PN-EN 13501-5:2016-07 - Klasyfikacja ogniowa wyrobów budowlanych i elementów budynków -- Część 5: Klasyfikacja na podstawie wyników badań oddziaływania ognia zewnętrznego na dachy</w:t>
      </w:r>
      <w:bookmarkEnd w:id="14"/>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15" w:name="_Toc224727371"/>
      <w:r w:rsidRPr="00437E7E">
        <w:rPr>
          <w:rFonts w:ascii="Times New Roman" w:eastAsia="Arial" w:hAnsi="Times New Roman" w:cs="Times New Roman"/>
          <w:b w:val="0"/>
          <w:bCs w:val="0"/>
          <w:sz w:val="20"/>
          <w:szCs w:val="20"/>
        </w:rPr>
        <w:t>PN-B-24620:1998/Az1:2004 - Lepiki, masy i roztwory asfaltowe stosowane na zimno</w:t>
      </w:r>
      <w:bookmarkEnd w:id="15"/>
    </w:p>
    <w:p w:rsidR="00437E7E" w:rsidRPr="00437E7E" w:rsidRDefault="00437E7E" w:rsidP="008F7C13">
      <w:pPr>
        <w:pStyle w:val="Nagwek1"/>
        <w:tabs>
          <w:tab w:val="clear" w:pos="432"/>
          <w:tab w:val="num" w:pos="0"/>
        </w:tabs>
        <w:spacing w:before="0" w:after="0"/>
        <w:ind w:left="0" w:firstLine="0"/>
        <w:jc w:val="both"/>
        <w:rPr>
          <w:rFonts w:ascii="Times New Roman" w:eastAsia="Arial" w:hAnsi="Times New Roman" w:cs="Times New Roman"/>
          <w:b w:val="0"/>
          <w:bCs w:val="0"/>
          <w:sz w:val="20"/>
          <w:szCs w:val="20"/>
        </w:rPr>
      </w:pPr>
      <w:bookmarkStart w:id="16" w:name="_Toc224727372"/>
      <w:r w:rsidRPr="00437E7E">
        <w:rPr>
          <w:rFonts w:ascii="Times New Roman" w:eastAsia="Arial" w:hAnsi="Times New Roman" w:cs="Times New Roman"/>
          <w:b w:val="0"/>
          <w:bCs w:val="0"/>
          <w:sz w:val="20"/>
          <w:szCs w:val="20"/>
        </w:rPr>
        <w:t>PN-61/B-10245 Roboty blacharskie budowlane z blachy stalowej ocynkowanej i cynkowej. Wymagania i badania techniczne przy odbiorze.</w:t>
      </w:r>
      <w:bookmarkEnd w:id="16"/>
      <w:r w:rsidRPr="00437E7E">
        <w:rPr>
          <w:rFonts w:ascii="Times New Roman" w:eastAsia="Arial" w:hAnsi="Times New Roman" w:cs="Times New Roman"/>
          <w:b w:val="0"/>
          <w:bCs w:val="0"/>
          <w:sz w:val="20"/>
          <w:szCs w:val="20"/>
        </w:rPr>
        <w:t xml:space="preserve"> </w:t>
      </w:r>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17" w:name="_Toc224727373"/>
      <w:r w:rsidRPr="00437E7E">
        <w:rPr>
          <w:rFonts w:ascii="Times New Roman" w:eastAsia="Arial" w:hAnsi="Times New Roman" w:cs="Times New Roman"/>
          <w:b w:val="0"/>
          <w:bCs w:val="0"/>
          <w:sz w:val="20"/>
          <w:szCs w:val="20"/>
        </w:rPr>
        <w:t>PN-B-12030:1996 Wyroby budowlane ceramiczne i silikatowe. Pakowanie, przechowywanie i transport.</w:t>
      </w:r>
      <w:bookmarkEnd w:id="17"/>
      <w:r w:rsidRPr="00437E7E">
        <w:rPr>
          <w:rFonts w:ascii="Times New Roman" w:eastAsia="Arial" w:hAnsi="Times New Roman" w:cs="Times New Roman"/>
          <w:b w:val="0"/>
          <w:bCs w:val="0"/>
          <w:sz w:val="20"/>
          <w:szCs w:val="20"/>
        </w:rPr>
        <w:t xml:space="preserve"> </w:t>
      </w:r>
    </w:p>
    <w:p w:rsidR="00437E7E" w:rsidRPr="00437E7E" w:rsidRDefault="00437E7E" w:rsidP="008F7C13">
      <w:pPr>
        <w:pStyle w:val="Nagwek1"/>
        <w:tabs>
          <w:tab w:val="clear" w:pos="432"/>
          <w:tab w:val="num" w:pos="0"/>
        </w:tabs>
        <w:spacing w:before="0" w:after="0"/>
        <w:ind w:left="0" w:firstLine="0"/>
        <w:jc w:val="both"/>
        <w:rPr>
          <w:rFonts w:ascii="Times New Roman" w:eastAsia="Arial" w:hAnsi="Times New Roman" w:cs="Times New Roman"/>
          <w:b w:val="0"/>
          <w:bCs w:val="0"/>
          <w:sz w:val="20"/>
          <w:szCs w:val="20"/>
        </w:rPr>
      </w:pPr>
      <w:bookmarkStart w:id="18" w:name="_Toc224727374"/>
      <w:r w:rsidRPr="00437E7E">
        <w:rPr>
          <w:rFonts w:ascii="Times New Roman" w:eastAsia="Arial" w:hAnsi="Times New Roman" w:cs="Times New Roman"/>
          <w:b w:val="0"/>
          <w:bCs w:val="0"/>
          <w:sz w:val="20"/>
          <w:szCs w:val="20"/>
        </w:rPr>
        <w:t>PN-B-12030:1996/ Az1:2002 Wyroby budowlane ceramiczne i silikato</w:t>
      </w:r>
      <w:r w:rsidR="008F7C13">
        <w:rPr>
          <w:rFonts w:ascii="Times New Roman" w:eastAsia="Arial" w:hAnsi="Times New Roman" w:cs="Times New Roman"/>
          <w:b w:val="0"/>
          <w:bCs w:val="0"/>
          <w:sz w:val="20"/>
          <w:szCs w:val="20"/>
        </w:rPr>
        <w:t>we. Pakowanie, przechowywanie i </w:t>
      </w:r>
      <w:r w:rsidRPr="00437E7E">
        <w:rPr>
          <w:rFonts w:ascii="Times New Roman" w:eastAsia="Arial" w:hAnsi="Times New Roman" w:cs="Times New Roman"/>
          <w:b w:val="0"/>
          <w:bCs w:val="0"/>
          <w:sz w:val="20"/>
          <w:szCs w:val="20"/>
        </w:rPr>
        <w:t>transport (Zmiana Az1).</w:t>
      </w:r>
      <w:bookmarkEnd w:id="18"/>
      <w:r w:rsidRPr="00437E7E">
        <w:rPr>
          <w:rFonts w:ascii="Times New Roman" w:eastAsia="Arial" w:hAnsi="Times New Roman" w:cs="Times New Roman"/>
          <w:b w:val="0"/>
          <w:bCs w:val="0"/>
          <w:sz w:val="20"/>
          <w:szCs w:val="20"/>
        </w:rPr>
        <w:t xml:space="preserve"> </w:t>
      </w:r>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19" w:name="_Toc224727375"/>
      <w:r w:rsidRPr="00437E7E">
        <w:rPr>
          <w:rFonts w:ascii="Times New Roman" w:eastAsia="Arial" w:hAnsi="Times New Roman" w:cs="Times New Roman"/>
          <w:b w:val="0"/>
          <w:bCs w:val="0"/>
          <w:sz w:val="20"/>
          <w:szCs w:val="20"/>
        </w:rPr>
        <w:t>PN-EN 1309-3:2018-03 - Drewno okrągłe i tarcica - Metody pomiaru - Część 3: Cechy i biologiczne degradacje</w:t>
      </w:r>
      <w:bookmarkEnd w:id="19"/>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20" w:name="_Toc224727376"/>
      <w:r w:rsidRPr="00437E7E">
        <w:rPr>
          <w:rFonts w:ascii="Times New Roman" w:eastAsia="Arial" w:hAnsi="Times New Roman" w:cs="Times New Roman"/>
          <w:b w:val="0"/>
          <w:bCs w:val="0"/>
          <w:sz w:val="20"/>
          <w:szCs w:val="20"/>
        </w:rPr>
        <w:t>PN-B-02361:2010 - Pochylenia połaci dachowych.</w:t>
      </w:r>
      <w:bookmarkEnd w:id="20"/>
    </w:p>
    <w:p w:rsidR="00437E7E" w:rsidRPr="00437E7E" w:rsidRDefault="00437E7E" w:rsidP="008F7C13">
      <w:pPr>
        <w:pStyle w:val="Nagwek1"/>
        <w:tabs>
          <w:tab w:val="clear" w:pos="432"/>
          <w:tab w:val="num" w:pos="0"/>
        </w:tabs>
        <w:spacing w:before="0" w:after="0"/>
        <w:ind w:left="0" w:firstLine="0"/>
        <w:jc w:val="both"/>
        <w:rPr>
          <w:rFonts w:ascii="Times New Roman" w:eastAsia="Arial" w:hAnsi="Times New Roman" w:cs="Times New Roman"/>
          <w:b w:val="0"/>
          <w:bCs w:val="0"/>
          <w:sz w:val="20"/>
          <w:szCs w:val="20"/>
        </w:rPr>
      </w:pPr>
      <w:bookmarkStart w:id="21" w:name="_Toc224727377"/>
      <w:r w:rsidRPr="00437E7E">
        <w:rPr>
          <w:rFonts w:ascii="Times New Roman" w:eastAsia="Arial" w:hAnsi="Times New Roman" w:cs="Times New Roman"/>
          <w:b w:val="0"/>
          <w:bCs w:val="0"/>
          <w:sz w:val="20"/>
          <w:szCs w:val="20"/>
        </w:rPr>
        <w:t>PN-EN 13501-5:2016-07 - Klasyfikacja ogniowa wyrobów budowlanych i elementów budynków -- Część 5: Klasyfikacja na podstawie wyników badań oddziaływania ognia zewnętrznego na dachy</w:t>
      </w:r>
      <w:bookmarkEnd w:id="21"/>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22" w:name="_Toc224727378"/>
      <w:r w:rsidRPr="00437E7E">
        <w:rPr>
          <w:rFonts w:ascii="Times New Roman" w:eastAsia="Arial" w:hAnsi="Times New Roman" w:cs="Times New Roman"/>
          <w:b w:val="0"/>
          <w:bCs w:val="0"/>
          <w:sz w:val="20"/>
          <w:szCs w:val="20"/>
        </w:rPr>
        <w:t>PN-EN 544:2006 Gonty asfaltowe w osnowie mineralnej lub syntetycznej</w:t>
      </w:r>
      <w:bookmarkEnd w:id="22"/>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23" w:name="_Toc224727379"/>
      <w:r w:rsidRPr="00437E7E">
        <w:rPr>
          <w:rFonts w:ascii="Times New Roman" w:eastAsia="Arial" w:hAnsi="Times New Roman" w:cs="Times New Roman"/>
          <w:b w:val="0"/>
          <w:bCs w:val="0"/>
          <w:sz w:val="20"/>
          <w:szCs w:val="20"/>
        </w:rPr>
        <w:t>PN-B-24620:1998/Az1:2004 - Lepiki, masy i roztwory asfaltowe stosowane na zimno</w:t>
      </w:r>
      <w:bookmarkEnd w:id="23"/>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24" w:name="_Toc224727380"/>
      <w:r w:rsidRPr="00437E7E">
        <w:rPr>
          <w:rFonts w:ascii="Times New Roman" w:eastAsia="Arial" w:hAnsi="Times New Roman" w:cs="Times New Roman"/>
          <w:b w:val="0"/>
          <w:bCs w:val="0"/>
          <w:sz w:val="20"/>
          <w:szCs w:val="20"/>
        </w:rPr>
        <w:t>PN-71/B-10241 Roboty pokrywcze. Krycie dachówką ceramiczną. Wymagania i badania przy odbiorze.</w:t>
      </w:r>
      <w:bookmarkEnd w:id="24"/>
      <w:r w:rsidRPr="00437E7E">
        <w:rPr>
          <w:rFonts w:ascii="Times New Roman" w:eastAsia="Arial" w:hAnsi="Times New Roman" w:cs="Times New Roman"/>
          <w:b w:val="0"/>
          <w:bCs w:val="0"/>
          <w:sz w:val="20"/>
          <w:szCs w:val="20"/>
        </w:rPr>
        <w:t xml:space="preserve"> </w:t>
      </w:r>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25" w:name="_Toc224727381"/>
      <w:r w:rsidRPr="00437E7E">
        <w:rPr>
          <w:rFonts w:ascii="Times New Roman" w:eastAsia="Arial" w:hAnsi="Times New Roman" w:cs="Times New Roman"/>
          <w:b w:val="0"/>
          <w:bCs w:val="0"/>
          <w:sz w:val="20"/>
          <w:szCs w:val="20"/>
        </w:rPr>
        <w:t>PN-63/B-10243 Roboty pokrywcze dachówką cementową. Wymagania i badania przy odbiorze.</w:t>
      </w:r>
      <w:bookmarkEnd w:id="25"/>
      <w:r w:rsidRPr="00437E7E">
        <w:rPr>
          <w:rFonts w:ascii="Times New Roman" w:eastAsia="Arial" w:hAnsi="Times New Roman" w:cs="Times New Roman"/>
          <w:b w:val="0"/>
          <w:bCs w:val="0"/>
          <w:sz w:val="20"/>
          <w:szCs w:val="20"/>
        </w:rPr>
        <w:t xml:space="preserve"> </w:t>
      </w:r>
    </w:p>
    <w:p w:rsidR="00437E7E" w:rsidRPr="00437E7E" w:rsidRDefault="00437E7E" w:rsidP="008F7C13">
      <w:pPr>
        <w:pStyle w:val="Nagwek1"/>
        <w:tabs>
          <w:tab w:val="clear" w:pos="432"/>
          <w:tab w:val="num" w:pos="0"/>
        </w:tabs>
        <w:spacing w:before="0" w:after="0"/>
        <w:ind w:left="0" w:firstLine="0"/>
        <w:jc w:val="both"/>
        <w:rPr>
          <w:rFonts w:ascii="Times New Roman" w:eastAsia="Arial" w:hAnsi="Times New Roman" w:cs="Times New Roman"/>
          <w:b w:val="0"/>
          <w:bCs w:val="0"/>
          <w:sz w:val="20"/>
          <w:szCs w:val="20"/>
        </w:rPr>
      </w:pPr>
      <w:bookmarkStart w:id="26" w:name="_Toc224727382"/>
      <w:r w:rsidRPr="00437E7E">
        <w:rPr>
          <w:rFonts w:ascii="Times New Roman" w:eastAsia="Arial" w:hAnsi="Times New Roman" w:cs="Times New Roman"/>
          <w:b w:val="0"/>
          <w:bCs w:val="0"/>
          <w:sz w:val="20"/>
          <w:szCs w:val="20"/>
        </w:rPr>
        <w:t>PN-61/B-10245 Roboty blacharskie budowlane z blachy stalowej ocynkowanej i cynkowej. Wymagania i badania techniczne przy odbiorze.</w:t>
      </w:r>
      <w:bookmarkEnd w:id="26"/>
      <w:r w:rsidRPr="00437E7E">
        <w:rPr>
          <w:rFonts w:ascii="Times New Roman" w:eastAsia="Arial" w:hAnsi="Times New Roman" w:cs="Times New Roman"/>
          <w:b w:val="0"/>
          <w:bCs w:val="0"/>
          <w:sz w:val="20"/>
          <w:szCs w:val="20"/>
        </w:rPr>
        <w:t xml:space="preserve"> </w:t>
      </w:r>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27" w:name="_Toc224727383"/>
      <w:r w:rsidRPr="00437E7E">
        <w:rPr>
          <w:rFonts w:ascii="Times New Roman" w:eastAsia="Arial" w:hAnsi="Times New Roman" w:cs="Times New Roman"/>
          <w:b w:val="0"/>
          <w:bCs w:val="0"/>
          <w:sz w:val="20"/>
          <w:szCs w:val="20"/>
        </w:rPr>
        <w:t>PN-B-12030:1996 Wyroby budowlane ceramiczne i silikatowe. Pakowanie, przechowywanie i transport.</w:t>
      </w:r>
      <w:bookmarkEnd w:id="27"/>
      <w:r w:rsidRPr="00437E7E">
        <w:rPr>
          <w:rFonts w:ascii="Times New Roman" w:eastAsia="Arial" w:hAnsi="Times New Roman" w:cs="Times New Roman"/>
          <w:b w:val="0"/>
          <w:bCs w:val="0"/>
          <w:sz w:val="20"/>
          <w:szCs w:val="20"/>
        </w:rPr>
        <w:t xml:space="preserve"> </w:t>
      </w:r>
    </w:p>
    <w:p w:rsidR="00437E7E" w:rsidRPr="00437E7E" w:rsidRDefault="00437E7E" w:rsidP="008F7C13">
      <w:pPr>
        <w:pStyle w:val="Nagwek1"/>
        <w:tabs>
          <w:tab w:val="clear" w:pos="432"/>
          <w:tab w:val="num" w:pos="0"/>
        </w:tabs>
        <w:spacing w:before="0" w:after="0"/>
        <w:ind w:left="0" w:firstLine="0"/>
        <w:jc w:val="both"/>
        <w:rPr>
          <w:rFonts w:ascii="Times New Roman" w:eastAsia="Arial" w:hAnsi="Times New Roman" w:cs="Times New Roman"/>
          <w:b w:val="0"/>
          <w:bCs w:val="0"/>
          <w:sz w:val="20"/>
          <w:szCs w:val="20"/>
        </w:rPr>
      </w:pPr>
      <w:bookmarkStart w:id="28" w:name="_Toc224727384"/>
      <w:r w:rsidRPr="00437E7E">
        <w:rPr>
          <w:rFonts w:ascii="Times New Roman" w:eastAsia="Arial" w:hAnsi="Times New Roman" w:cs="Times New Roman"/>
          <w:b w:val="0"/>
          <w:bCs w:val="0"/>
          <w:sz w:val="20"/>
          <w:szCs w:val="20"/>
        </w:rPr>
        <w:t>PN-B-12030:1996/ Az1:2002 Wyroby budowlane ceramiczne i silikato</w:t>
      </w:r>
      <w:r w:rsidR="008F7C13">
        <w:rPr>
          <w:rFonts w:ascii="Times New Roman" w:eastAsia="Arial" w:hAnsi="Times New Roman" w:cs="Times New Roman"/>
          <w:b w:val="0"/>
          <w:bCs w:val="0"/>
          <w:sz w:val="20"/>
          <w:szCs w:val="20"/>
        </w:rPr>
        <w:t xml:space="preserve">we. Pakowanie, przechowywanie </w:t>
      </w:r>
      <w:r w:rsidR="008F7C13">
        <w:rPr>
          <w:rFonts w:ascii="Times New Roman" w:eastAsia="Arial" w:hAnsi="Times New Roman" w:cs="Times New Roman"/>
          <w:b w:val="0"/>
          <w:bCs w:val="0"/>
          <w:sz w:val="20"/>
          <w:szCs w:val="20"/>
        </w:rPr>
        <w:lastRenderedPageBreak/>
        <w:t>i </w:t>
      </w:r>
      <w:r w:rsidRPr="00437E7E">
        <w:rPr>
          <w:rFonts w:ascii="Times New Roman" w:eastAsia="Arial" w:hAnsi="Times New Roman" w:cs="Times New Roman"/>
          <w:b w:val="0"/>
          <w:bCs w:val="0"/>
          <w:sz w:val="20"/>
          <w:szCs w:val="20"/>
        </w:rPr>
        <w:t>transport (Zmiana Az1).</w:t>
      </w:r>
      <w:bookmarkEnd w:id="28"/>
      <w:r w:rsidRPr="00437E7E">
        <w:rPr>
          <w:rFonts w:ascii="Times New Roman" w:eastAsia="Arial" w:hAnsi="Times New Roman" w:cs="Times New Roman"/>
          <w:b w:val="0"/>
          <w:bCs w:val="0"/>
          <w:sz w:val="20"/>
          <w:szCs w:val="20"/>
        </w:rPr>
        <w:t xml:space="preserve"> </w:t>
      </w:r>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29" w:name="_Toc224727385"/>
      <w:r w:rsidRPr="00437E7E">
        <w:rPr>
          <w:rFonts w:ascii="Times New Roman" w:eastAsia="Arial" w:hAnsi="Times New Roman" w:cs="Times New Roman"/>
          <w:b w:val="0"/>
          <w:bCs w:val="0"/>
          <w:sz w:val="20"/>
          <w:szCs w:val="20"/>
        </w:rPr>
        <w:t>PN-EN 490:2000 Dachówki i kształtki dachowe cementowe. Charakterystyka wyrobu.</w:t>
      </w:r>
      <w:bookmarkEnd w:id="29"/>
      <w:r w:rsidRPr="00437E7E">
        <w:rPr>
          <w:rFonts w:ascii="Times New Roman" w:eastAsia="Arial" w:hAnsi="Times New Roman" w:cs="Times New Roman"/>
          <w:b w:val="0"/>
          <w:bCs w:val="0"/>
          <w:sz w:val="20"/>
          <w:szCs w:val="20"/>
        </w:rPr>
        <w:t xml:space="preserve"> </w:t>
      </w:r>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30" w:name="_Toc224727386"/>
      <w:r w:rsidRPr="00437E7E">
        <w:rPr>
          <w:rFonts w:ascii="Times New Roman" w:eastAsia="Arial" w:hAnsi="Times New Roman" w:cs="Times New Roman"/>
          <w:b w:val="0"/>
          <w:bCs w:val="0"/>
          <w:sz w:val="20"/>
          <w:szCs w:val="20"/>
        </w:rPr>
        <w:t>PN-B-94701:1999 Dachy. Uchwyty stalowe ocynkowane do rur spustowych okrągłych.</w:t>
      </w:r>
      <w:bookmarkEnd w:id="30"/>
    </w:p>
    <w:p w:rsidR="00437E7E" w:rsidRPr="00437E7E" w:rsidRDefault="00437E7E" w:rsidP="008F7C13">
      <w:pPr>
        <w:pStyle w:val="Nagwek1"/>
        <w:tabs>
          <w:tab w:val="clear" w:pos="432"/>
          <w:tab w:val="num" w:pos="0"/>
        </w:tabs>
        <w:spacing w:before="0" w:after="0"/>
        <w:jc w:val="both"/>
        <w:rPr>
          <w:rFonts w:ascii="Times New Roman" w:eastAsia="Arial" w:hAnsi="Times New Roman" w:cs="Times New Roman"/>
          <w:b w:val="0"/>
          <w:bCs w:val="0"/>
          <w:sz w:val="20"/>
          <w:szCs w:val="20"/>
        </w:rPr>
      </w:pPr>
      <w:bookmarkStart w:id="31" w:name="_Toc224727387"/>
      <w:r w:rsidRPr="00437E7E">
        <w:rPr>
          <w:rFonts w:ascii="Times New Roman" w:eastAsia="Arial" w:hAnsi="Times New Roman" w:cs="Times New Roman"/>
          <w:b w:val="0"/>
          <w:bCs w:val="0"/>
          <w:sz w:val="20"/>
          <w:szCs w:val="20"/>
        </w:rPr>
        <w:t>PN-B-94702:1999 Dachy. Uchwyty stalowe ocynkowane do rynien półokrągłych.</w:t>
      </w:r>
      <w:bookmarkEnd w:id="31"/>
    </w:p>
    <w:p w:rsidR="00437E7E" w:rsidRPr="00437E7E" w:rsidRDefault="00437E7E" w:rsidP="008F7C13">
      <w:pPr>
        <w:pStyle w:val="Nagwek1"/>
        <w:tabs>
          <w:tab w:val="clear" w:pos="432"/>
          <w:tab w:val="num" w:pos="0"/>
        </w:tabs>
        <w:spacing w:before="0" w:after="0"/>
        <w:ind w:left="0" w:firstLine="0"/>
        <w:jc w:val="both"/>
        <w:rPr>
          <w:rFonts w:ascii="Times New Roman" w:eastAsia="Arial" w:hAnsi="Times New Roman" w:cs="Times New Roman"/>
          <w:b w:val="0"/>
          <w:bCs w:val="0"/>
          <w:sz w:val="20"/>
          <w:szCs w:val="20"/>
        </w:rPr>
      </w:pPr>
      <w:bookmarkStart w:id="32" w:name="_Toc224727388"/>
      <w:r w:rsidRPr="00437E7E">
        <w:rPr>
          <w:rFonts w:ascii="Times New Roman" w:eastAsia="Arial" w:hAnsi="Times New Roman" w:cs="Times New Roman"/>
          <w:b w:val="0"/>
          <w:bCs w:val="0"/>
          <w:sz w:val="20"/>
          <w:szCs w:val="20"/>
        </w:rPr>
        <w:t>PN-EN 612:2006 - Rynny dachowe z arkuszy metalowych z okrągłym usztywnionym obrzeżem przedniej strony i rury spustowe łączone na zakład.</w:t>
      </w:r>
      <w:bookmarkEnd w:id="32"/>
    </w:p>
    <w:p w:rsidR="00437E7E" w:rsidRPr="00437E7E" w:rsidRDefault="00437E7E" w:rsidP="008F7C13">
      <w:pPr>
        <w:pStyle w:val="Nagwek1"/>
        <w:tabs>
          <w:tab w:val="clear" w:pos="432"/>
          <w:tab w:val="num" w:pos="0"/>
        </w:tabs>
        <w:spacing w:before="0" w:after="0"/>
        <w:ind w:left="0" w:firstLine="0"/>
        <w:jc w:val="both"/>
        <w:rPr>
          <w:rFonts w:ascii="Times New Roman" w:hAnsi="Times New Roman" w:cs="Times New Roman"/>
          <w:sz w:val="20"/>
          <w:szCs w:val="20"/>
        </w:rPr>
      </w:pPr>
      <w:bookmarkStart w:id="33" w:name="_Toc224727389"/>
      <w:r w:rsidRPr="00437E7E">
        <w:rPr>
          <w:rFonts w:ascii="Times New Roman" w:eastAsia="Arial" w:hAnsi="Times New Roman" w:cs="Times New Roman"/>
          <w:b w:val="0"/>
          <w:bCs w:val="0"/>
          <w:sz w:val="20"/>
          <w:szCs w:val="20"/>
        </w:rPr>
        <w:t>PN-61/B-10245 Roboty blacharskie budowlane z blachy stalowej ocynkowanej i cynkowej. Wymagania i badania techniczne przy odbiorze.</w:t>
      </w:r>
      <w:bookmarkEnd w:id="33"/>
    </w:p>
    <w:p w:rsidR="00F23644" w:rsidRPr="00960219" w:rsidRDefault="00F23644" w:rsidP="00437E7E">
      <w:pPr>
        <w:pStyle w:val="Nagwek1"/>
        <w:rPr>
          <w:rFonts w:ascii="Times New Roman" w:hAnsi="Times New Roman" w:cs="Times New Roman"/>
          <w:sz w:val="20"/>
          <w:szCs w:val="20"/>
        </w:rPr>
      </w:pPr>
      <w:bookmarkStart w:id="34" w:name="_Toc224727390"/>
      <w:r w:rsidRPr="00960219">
        <w:rPr>
          <w:rFonts w:ascii="Times New Roman" w:hAnsi="Times New Roman" w:cs="Times New Roman"/>
          <w:sz w:val="20"/>
          <w:szCs w:val="20"/>
        </w:rPr>
        <w:t>11. UWAGI KOŃCOWE</w:t>
      </w:r>
      <w:bookmarkEnd w:id="34"/>
    </w:p>
    <w:p w:rsidR="00F23644" w:rsidRDefault="00F23644" w:rsidP="00F23644">
      <w:pPr>
        <w:autoSpaceDE w:val="0"/>
        <w:jc w:val="both"/>
        <w:rPr>
          <w:rFonts w:eastAsia="Arial"/>
          <w:sz w:val="20"/>
          <w:szCs w:val="20"/>
        </w:rPr>
      </w:pPr>
      <w:r>
        <w:rPr>
          <w:rFonts w:eastAsia="Arial"/>
          <w:sz w:val="20"/>
          <w:szCs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F23644" w:rsidRPr="00A408B5" w:rsidRDefault="00F23644" w:rsidP="00A408B5">
      <w:pPr>
        <w:autoSpaceDE w:val="0"/>
        <w:jc w:val="both"/>
        <w:rPr>
          <w:rFonts w:eastAsia="Arial"/>
          <w:sz w:val="20"/>
          <w:szCs w:val="20"/>
        </w:rPr>
      </w:pPr>
      <w:r>
        <w:rPr>
          <w:rFonts w:eastAsia="Arial"/>
          <w:sz w:val="20"/>
          <w:szCs w:val="20"/>
        </w:rPr>
        <w:t>Specyfikacja odnosi się do całości zakresu robót, dla poszczególnych budynków należy rozpatrywać tylko te specyfikacje w których dana robota występuje.</w:t>
      </w:r>
    </w:p>
    <w:sectPr w:rsidR="00F23644" w:rsidRPr="00A408B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76D" w:rsidRDefault="0084676D">
      <w:r>
        <w:separator/>
      </w:r>
    </w:p>
  </w:endnote>
  <w:endnote w:type="continuationSeparator" w:id="0">
    <w:p w:rsidR="0084676D" w:rsidRDefault="0084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
    <w:altName w:val="MS Gothic"/>
    <w:charset w:val="80"/>
    <w:family w:val="roman"/>
    <w:pitch w:val="default"/>
  </w:font>
  <w:font w:name="TTE19AF840t00">
    <w:charset w:val="00"/>
    <w:family w:val="auto"/>
    <w:pitch w:val="default"/>
  </w:font>
  <w:font w:name="ArialNarrow">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76D" w:rsidRDefault="00166478">
    <w:pPr>
      <w:pStyle w:val="Stopka"/>
      <w:ind w:right="360"/>
    </w:pPr>
    <w:r>
      <w:pict>
        <v:shapetype id="_x0000_t202" coordsize="21600,21600" o:spt="202" path="m,l,21600r21600,l21600,xe">
          <v:stroke joinstyle="miter"/>
          <v:path gradientshapeok="t" o:connecttype="rect"/>
        </v:shapetype>
        <v:shape id="_x0000_s2049" type="#_x0000_t202" style="position:absolute;margin-left:526.5pt;margin-top:.05pt;width:18.05pt;height:21.25pt;z-index:251659264;mso-wrap-distance-left:0;mso-wrap-distance-right:0;mso-position-horizontal:absolute;mso-position-horizontal-relative:page;mso-position-vertical:absolute;mso-position-vertical-relative:text" stroked="f">
          <v:fill opacity="0" color2="black"/>
          <v:textbox inset="0,0,0,0">
            <w:txbxContent>
              <w:p w:rsidR="0084676D" w:rsidRDefault="0084676D">
                <w:pPr>
                  <w:pStyle w:val="Stopka"/>
                </w:pPr>
                <w:r>
                  <w:rPr>
                    <w:rStyle w:val="Numerstrony"/>
                  </w:rPr>
                  <w:fldChar w:fldCharType="begin"/>
                </w:r>
                <w:r>
                  <w:rPr>
                    <w:rStyle w:val="Numerstrony"/>
                  </w:rPr>
                  <w:instrText xml:space="preserve"> PAGE </w:instrText>
                </w:r>
                <w:r>
                  <w:rPr>
                    <w:rStyle w:val="Numerstrony"/>
                  </w:rPr>
                  <w:fldChar w:fldCharType="separate"/>
                </w:r>
                <w:r w:rsidR="00166478">
                  <w:rPr>
                    <w:rStyle w:val="Numerstrony"/>
                    <w:noProof/>
                  </w:rPr>
                  <w:t>2</w:t>
                </w:r>
                <w:r>
                  <w:rPr>
                    <w:rStyle w:val="Numerstrony"/>
                  </w:rPr>
                  <w:fldChar w:fldCharType="end"/>
                </w: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76D" w:rsidRDefault="0084676D">
      <w:r>
        <w:separator/>
      </w:r>
    </w:p>
  </w:footnote>
  <w:footnote w:type="continuationSeparator" w:id="0">
    <w:p w:rsidR="0084676D" w:rsidRDefault="00846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 w:type="dxa"/>
      <w:tblLayout w:type="fixed"/>
      <w:tblCellMar>
        <w:left w:w="0" w:type="dxa"/>
        <w:right w:w="0" w:type="dxa"/>
      </w:tblCellMar>
      <w:tblLook w:val="0000" w:firstRow="0" w:lastRow="0" w:firstColumn="0" w:lastColumn="0" w:noHBand="0" w:noVBand="0"/>
    </w:tblPr>
    <w:tblGrid>
      <w:gridCol w:w="9681"/>
    </w:tblGrid>
    <w:tr w:rsidR="0084676D">
      <w:trPr>
        <w:trHeight w:val="276"/>
        <w:tblHeader/>
      </w:trPr>
      <w:tc>
        <w:tcPr>
          <w:tcW w:w="9681" w:type="dxa"/>
          <w:vMerge w:val="restart"/>
          <w:tcBorders>
            <w:top w:val="single" w:sz="1" w:space="0" w:color="000000"/>
            <w:left w:val="single" w:sz="1" w:space="0" w:color="000000"/>
            <w:bottom w:val="single" w:sz="1" w:space="0" w:color="000000"/>
            <w:right w:val="single" w:sz="1" w:space="0" w:color="000000"/>
          </w:tcBorders>
        </w:tcPr>
        <w:p w:rsidR="0084676D" w:rsidRDefault="0084676D">
          <w:pPr>
            <w:pStyle w:val="Zawartotabeli"/>
            <w:snapToGrid w:val="0"/>
            <w:jc w:val="center"/>
            <w:rPr>
              <w:rFonts w:ascii="Arial" w:hAnsi="Arial"/>
            </w:rPr>
          </w:pPr>
          <w:r>
            <w:rPr>
              <w:rFonts w:ascii="Arial" w:hAnsi="Arial"/>
            </w:rPr>
            <w:t>SPECYFIKACJE TECHNICZNE WYKONANIA I ODBIORU ROBÓT BUDOWLANYCH</w:t>
          </w:r>
        </w:p>
      </w:tc>
    </w:tr>
  </w:tbl>
  <w:p w:rsidR="0084676D" w:rsidRDefault="0084676D">
    <w:pPr>
      <w:pStyle w:val="Nagwek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5"/>
      <w:numFmt w:val="bullet"/>
      <w:lvlText w:val="-"/>
      <w:lvlJc w:val="left"/>
      <w:pPr>
        <w:tabs>
          <w:tab w:val="num" w:pos="705"/>
        </w:tabs>
        <w:ind w:left="705" w:hanging="360"/>
      </w:pPr>
      <w:rPr>
        <w:rFonts w:ascii="Times New Roman" w:hAnsi="Times New Roman"/>
      </w:rPr>
    </w:lvl>
  </w:abstractNum>
  <w:abstractNum w:abstractNumId="2" w15:restartNumberingAfterBreak="0">
    <w:nsid w:val="00000003"/>
    <w:multiLevelType w:val="singleLevel"/>
    <w:tmpl w:val="04150001"/>
    <w:lvl w:ilvl="0">
      <w:start w:val="1"/>
      <w:numFmt w:val="bullet"/>
      <w:lvlText w:val=""/>
      <w:lvlJc w:val="left"/>
      <w:pPr>
        <w:ind w:left="720" w:hanging="360"/>
      </w:pPr>
      <w:rPr>
        <w:rFonts w:ascii="Symbol" w:hAnsi="Symbol" w:hint="default"/>
        <w:b/>
      </w:rPr>
    </w:lvl>
  </w:abstractNum>
  <w:abstractNum w:abstractNumId="3" w15:restartNumberingAfterBreak="0">
    <w:nsid w:val="00000004"/>
    <w:multiLevelType w:val="singleLevel"/>
    <w:tmpl w:val="04150001"/>
    <w:lvl w:ilvl="0">
      <w:start w:val="1"/>
      <w:numFmt w:val="bullet"/>
      <w:lvlText w:val=""/>
      <w:lvlJc w:val="left"/>
      <w:pPr>
        <w:ind w:left="720" w:hanging="360"/>
      </w:pPr>
      <w:rPr>
        <w:rFonts w:ascii="Symbol" w:hAnsi="Symbol" w:hint="default"/>
        <w:b/>
      </w:rPr>
    </w:lvl>
  </w:abstractNum>
  <w:abstractNum w:abstractNumId="4" w15:restartNumberingAfterBreak="0">
    <w:nsid w:val="00000005"/>
    <w:multiLevelType w:val="singleLevel"/>
    <w:tmpl w:val="04150001"/>
    <w:lvl w:ilvl="0">
      <w:start w:val="1"/>
      <w:numFmt w:val="bullet"/>
      <w:lvlText w:val=""/>
      <w:lvlJc w:val="left"/>
      <w:pPr>
        <w:ind w:left="720" w:hanging="360"/>
      </w:pPr>
      <w:rPr>
        <w:rFonts w:ascii="Symbol" w:hAnsi="Symbol" w:hint="default"/>
      </w:rPr>
    </w:lvl>
  </w:abstractNum>
  <w:abstractNum w:abstractNumId="5" w15:restartNumberingAfterBreak="0">
    <w:nsid w:val="00000006"/>
    <w:multiLevelType w:val="multilevel"/>
    <w:tmpl w:val="C8620F3C"/>
    <w:name w:val="WW8Num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8"/>
    <w:multiLevelType w:val="multilevel"/>
    <w:tmpl w:val="3212626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b/>
      </w:rPr>
    </w:lvl>
  </w:abstractNum>
  <w:abstractNum w:abstractNumId="1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b/>
      </w:rPr>
    </w:lvl>
  </w:abstractNum>
  <w:abstractNum w:abstractNumId="12" w15:restartNumberingAfterBreak="0">
    <w:nsid w:val="0000000D"/>
    <w:multiLevelType w:val="singleLevel"/>
    <w:tmpl w:val="0000000D"/>
    <w:name w:val="WW8Num13"/>
    <w:lvl w:ilvl="0">
      <w:start w:val="2"/>
      <w:numFmt w:val="bullet"/>
      <w:lvlText w:val="-"/>
      <w:lvlJc w:val="left"/>
      <w:pPr>
        <w:tabs>
          <w:tab w:val="num" w:pos="360"/>
        </w:tabs>
        <w:ind w:left="360" w:hanging="360"/>
      </w:pPr>
      <w:rPr>
        <w:rFonts w:ascii="Times New Roman" w:hAnsi="Times New Roman"/>
      </w:rPr>
    </w:lvl>
  </w:abstractNum>
  <w:abstractNum w:abstractNumId="13"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8"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9" w15:restartNumberingAfterBreak="0">
    <w:nsid w:val="04BE2F7D"/>
    <w:multiLevelType w:val="hybridMultilevel"/>
    <w:tmpl w:val="87B25B12"/>
    <w:lvl w:ilvl="0" w:tplc="C9045418">
      <w:start w:val="3"/>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FF700F"/>
    <w:multiLevelType w:val="hybridMultilevel"/>
    <w:tmpl w:val="00B8E380"/>
    <w:lvl w:ilvl="0" w:tplc="EF18033A">
      <w:start w:val="3"/>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010EE8"/>
    <w:multiLevelType w:val="hybridMultilevel"/>
    <w:tmpl w:val="2B3E4554"/>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2" w15:restartNumberingAfterBreak="0">
    <w:nsid w:val="18D97C72"/>
    <w:multiLevelType w:val="hybridMultilevel"/>
    <w:tmpl w:val="0D943F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B91BAF"/>
    <w:multiLevelType w:val="hybridMultilevel"/>
    <w:tmpl w:val="6BC61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36242A2"/>
    <w:multiLevelType w:val="hybridMultilevel"/>
    <w:tmpl w:val="D0389484"/>
    <w:lvl w:ilvl="0" w:tplc="00000002">
      <w:start w:val="5"/>
      <w:numFmt w:val="bullet"/>
      <w:lvlText w:val="-"/>
      <w:lvlJc w:val="left"/>
      <w:pPr>
        <w:ind w:left="1485" w:hanging="360"/>
      </w:pPr>
      <w:rPr>
        <w:rFonts w:ascii="Times New Roman" w:hAnsi="Times New Roman"/>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1"/>
  </w:num>
  <w:num w:numId="21">
    <w:abstractNumId w:val="24"/>
  </w:num>
  <w:num w:numId="22">
    <w:abstractNumId w:val="19"/>
  </w:num>
  <w:num w:numId="23">
    <w:abstractNumId w:val="20"/>
  </w:num>
  <w:num w:numId="24">
    <w:abstractNumId w:val="2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644"/>
    <w:rsid w:val="00001260"/>
    <w:rsid w:val="00044157"/>
    <w:rsid w:val="0007741C"/>
    <w:rsid w:val="000A6AD1"/>
    <w:rsid w:val="000B383A"/>
    <w:rsid w:val="000B61D7"/>
    <w:rsid w:val="000D5F60"/>
    <w:rsid w:val="000F1768"/>
    <w:rsid w:val="000F6381"/>
    <w:rsid w:val="000F7EA4"/>
    <w:rsid w:val="001015E7"/>
    <w:rsid w:val="00101EFB"/>
    <w:rsid w:val="0012147B"/>
    <w:rsid w:val="001474E0"/>
    <w:rsid w:val="0016164C"/>
    <w:rsid w:val="00166478"/>
    <w:rsid w:val="00172439"/>
    <w:rsid w:val="001768A6"/>
    <w:rsid w:val="00184514"/>
    <w:rsid w:val="001903E4"/>
    <w:rsid w:val="0019568E"/>
    <w:rsid w:val="001B4503"/>
    <w:rsid w:val="00220E07"/>
    <w:rsid w:val="00223A50"/>
    <w:rsid w:val="00232159"/>
    <w:rsid w:val="00293B39"/>
    <w:rsid w:val="002A15A1"/>
    <w:rsid w:val="002B4CA4"/>
    <w:rsid w:val="002D5BD5"/>
    <w:rsid w:val="002E14BA"/>
    <w:rsid w:val="00306133"/>
    <w:rsid w:val="00312CC0"/>
    <w:rsid w:val="003257EB"/>
    <w:rsid w:val="003258A2"/>
    <w:rsid w:val="00376223"/>
    <w:rsid w:val="003857D4"/>
    <w:rsid w:val="003B21D7"/>
    <w:rsid w:val="003E492A"/>
    <w:rsid w:val="003F4985"/>
    <w:rsid w:val="004062C4"/>
    <w:rsid w:val="00414EF3"/>
    <w:rsid w:val="0042515E"/>
    <w:rsid w:val="00434A4E"/>
    <w:rsid w:val="00437E7E"/>
    <w:rsid w:val="00465684"/>
    <w:rsid w:val="00473139"/>
    <w:rsid w:val="00487C02"/>
    <w:rsid w:val="0049733A"/>
    <w:rsid w:val="004A12A7"/>
    <w:rsid w:val="004B16E6"/>
    <w:rsid w:val="004B5FF8"/>
    <w:rsid w:val="004E510A"/>
    <w:rsid w:val="004F68AA"/>
    <w:rsid w:val="00500005"/>
    <w:rsid w:val="0050266E"/>
    <w:rsid w:val="005108C0"/>
    <w:rsid w:val="005133D4"/>
    <w:rsid w:val="0052513D"/>
    <w:rsid w:val="00526849"/>
    <w:rsid w:val="0058657D"/>
    <w:rsid w:val="00594364"/>
    <w:rsid w:val="005A74CA"/>
    <w:rsid w:val="005B79D6"/>
    <w:rsid w:val="005D763F"/>
    <w:rsid w:val="00600C73"/>
    <w:rsid w:val="00627358"/>
    <w:rsid w:val="00633CE4"/>
    <w:rsid w:val="006427D6"/>
    <w:rsid w:val="00644F8C"/>
    <w:rsid w:val="0064617F"/>
    <w:rsid w:val="00673411"/>
    <w:rsid w:val="00697AE8"/>
    <w:rsid w:val="006B41E3"/>
    <w:rsid w:val="006D0E67"/>
    <w:rsid w:val="006D4140"/>
    <w:rsid w:val="006E7699"/>
    <w:rsid w:val="006F098C"/>
    <w:rsid w:val="00700629"/>
    <w:rsid w:val="00702FEA"/>
    <w:rsid w:val="007059AB"/>
    <w:rsid w:val="00730CFE"/>
    <w:rsid w:val="007727F9"/>
    <w:rsid w:val="00775BFA"/>
    <w:rsid w:val="0078098C"/>
    <w:rsid w:val="00782FFE"/>
    <w:rsid w:val="007876F9"/>
    <w:rsid w:val="00790E6A"/>
    <w:rsid w:val="00797BA4"/>
    <w:rsid w:val="007A5267"/>
    <w:rsid w:val="007E7B4B"/>
    <w:rsid w:val="007F0E17"/>
    <w:rsid w:val="007F780C"/>
    <w:rsid w:val="00800B04"/>
    <w:rsid w:val="008241B9"/>
    <w:rsid w:val="00837C63"/>
    <w:rsid w:val="0084676D"/>
    <w:rsid w:val="008470A1"/>
    <w:rsid w:val="00873010"/>
    <w:rsid w:val="00875FD4"/>
    <w:rsid w:val="00877421"/>
    <w:rsid w:val="008957EF"/>
    <w:rsid w:val="00896625"/>
    <w:rsid w:val="008A1BFF"/>
    <w:rsid w:val="008A4145"/>
    <w:rsid w:val="008B46E3"/>
    <w:rsid w:val="008C1B9A"/>
    <w:rsid w:val="008C5226"/>
    <w:rsid w:val="008D4846"/>
    <w:rsid w:val="008E6E1C"/>
    <w:rsid w:val="008F0572"/>
    <w:rsid w:val="008F7C13"/>
    <w:rsid w:val="00900E56"/>
    <w:rsid w:val="0092511E"/>
    <w:rsid w:val="00926A0F"/>
    <w:rsid w:val="00934BCD"/>
    <w:rsid w:val="009538E1"/>
    <w:rsid w:val="00954921"/>
    <w:rsid w:val="00960219"/>
    <w:rsid w:val="009C0FCB"/>
    <w:rsid w:val="009C2C9E"/>
    <w:rsid w:val="009F3FE0"/>
    <w:rsid w:val="009F59B5"/>
    <w:rsid w:val="00A2289F"/>
    <w:rsid w:val="00A25B8D"/>
    <w:rsid w:val="00A34DDB"/>
    <w:rsid w:val="00A408B5"/>
    <w:rsid w:val="00A41E55"/>
    <w:rsid w:val="00AD4C27"/>
    <w:rsid w:val="00AD5F4E"/>
    <w:rsid w:val="00AF1E94"/>
    <w:rsid w:val="00AF4EA7"/>
    <w:rsid w:val="00B13432"/>
    <w:rsid w:val="00B362F2"/>
    <w:rsid w:val="00B3662C"/>
    <w:rsid w:val="00B40A89"/>
    <w:rsid w:val="00B436A3"/>
    <w:rsid w:val="00B9112C"/>
    <w:rsid w:val="00BB767C"/>
    <w:rsid w:val="00BD3D08"/>
    <w:rsid w:val="00BF072F"/>
    <w:rsid w:val="00BF49CF"/>
    <w:rsid w:val="00C0537C"/>
    <w:rsid w:val="00C1506A"/>
    <w:rsid w:val="00C17138"/>
    <w:rsid w:val="00C2654D"/>
    <w:rsid w:val="00C26973"/>
    <w:rsid w:val="00C32C29"/>
    <w:rsid w:val="00C35A33"/>
    <w:rsid w:val="00C513EC"/>
    <w:rsid w:val="00C71449"/>
    <w:rsid w:val="00C82545"/>
    <w:rsid w:val="00CA486D"/>
    <w:rsid w:val="00CE0322"/>
    <w:rsid w:val="00D31476"/>
    <w:rsid w:val="00D50CF1"/>
    <w:rsid w:val="00D53653"/>
    <w:rsid w:val="00D63E8C"/>
    <w:rsid w:val="00D64F40"/>
    <w:rsid w:val="00D73B9A"/>
    <w:rsid w:val="00D91584"/>
    <w:rsid w:val="00D91AED"/>
    <w:rsid w:val="00D9750F"/>
    <w:rsid w:val="00DB029E"/>
    <w:rsid w:val="00DD3EDB"/>
    <w:rsid w:val="00DE1766"/>
    <w:rsid w:val="00DF0B53"/>
    <w:rsid w:val="00DF105A"/>
    <w:rsid w:val="00DF48F7"/>
    <w:rsid w:val="00DF5C57"/>
    <w:rsid w:val="00DF6DB3"/>
    <w:rsid w:val="00E15DF5"/>
    <w:rsid w:val="00E179FF"/>
    <w:rsid w:val="00E21D48"/>
    <w:rsid w:val="00E248CD"/>
    <w:rsid w:val="00E314AC"/>
    <w:rsid w:val="00E369E6"/>
    <w:rsid w:val="00E43FB1"/>
    <w:rsid w:val="00E62CFD"/>
    <w:rsid w:val="00E6385F"/>
    <w:rsid w:val="00EA558D"/>
    <w:rsid w:val="00ED6DE2"/>
    <w:rsid w:val="00ED724D"/>
    <w:rsid w:val="00EE4024"/>
    <w:rsid w:val="00EF4225"/>
    <w:rsid w:val="00F0163B"/>
    <w:rsid w:val="00F23644"/>
    <w:rsid w:val="00F82C95"/>
    <w:rsid w:val="00F90DE6"/>
    <w:rsid w:val="00F9232B"/>
    <w:rsid w:val="00F95E41"/>
    <w:rsid w:val="00FA3AA5"/>
    <w:rsid w:val="00FB2707"/>
    <w:rsid w:val="00FB3BC9"/>
    <w:rsid w:val="00FB53D9"/>
    <w:rsid w:val="00FE5270"/>
    <w:rsid w:val="00FF2731"/>
    <w:rsid w:val="00FF45CA"/>
    <w:rsid w:val="00FF56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CCE93B26-F647-4899-A206-A8238A683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E14BA"/>
    <w:pPr>
      <w:widowControl w:val="0"/>
      <w:suppressAutoHyphens/>
      <w:spacing w:after="0" w:line="240" w:lineRule="auto"/>
      <w:jc w:val="left"/>
    </w:pPr>
    <w:rPr>
      <w:rFonts w:eastAsia="Lucida Sans Unicode" w:cs="Times New Roman"/>
      <w:kern w:val="1"/>
      <w:sz w:val="24"/>
      <w:szCs w:val="24"/>
    </w:rPr>
  </w:style>
  <w:style w:type="paragraph" w:styleId="Nagwek1">
    <w:name w:val="heading 1"/>
    <w:basedOn w:val="Normalny"/>
    <w:next w:val="Tekstpodstawowy"/>
    <w:link w:val="Nagwek1Znak"/>
    <w:qFormat/>
    <w:rsid w:val="00F23644"/>
    <w:pPr>
      <w:keepNext/>
      <w:numPr>
        <w:numId w:val="1"/>
      </w:numPr>
      <w:spacing w:before="240" w:after="120"/>
      <w:outlineLvl w:val="0"/>
    </w:pPr>
    <w:rPr>
      <w:rFonts w:ascii="Arial" w:hAnsi="Arial" w:cs="Tahoma"/>
      <w:b/>
      <w:bCs/>
      <w:sz w:val="32"/>
      <w:szCs w:val="32"/>
    </w:rPr>
  </w:style>
  <w:style w:type="paragraph" w:styleId="Nagwek2">
    <w:name w:val="heading 2"/>
    <w:basedOn w:val="Normalny"/>
    <w:next w:val="Tekstpodstawowy"/>
    <w:link w:val="Nagwek2Znak"/>
    <w:qFormat/>
    <w:rsid w:val="00F23644"/>
    <w:pPr>
      <w:keepNext/>
      <w:numPr>
        <w:ilvl w:val="1"/>
        <w:numId w:val="1"/>
      </w:numPr>
      <w:spacing w:before="240" w:after="120"/>
      <w:outlineLvl w:val="1"/>
    </w:pPr>
    <w:rPr>
      <w:rFonts w:ascii="Arial" w:hAnsi="Arial" w:cs="Tahoma"/>
      <w:b/>
      <w:bCs/>
      <w:i/>
      <w:iCs/>
      <w:sz w:val="28"/>
      <w:szCs w:val="28"/>
    </w:rPr>
  </w:style>
  <w:style w:type="paragraph" w:styleId="Nagwek3">
    <w:name w:val="heading 3"/>
    <w:basedOn w:val="Normalny"/>
    <w:next w:val="Tekstpodstawowy"/>
    <w:link w:val="Nagwek3Znak"/>
    <w:qFormat/>
    <w:rsid w:val="00F23644"/>
    <w:pPr>
      <w:keepNext/>
      <w:numPr>
        <w:ilvl w:val="2"/>
        <w:numId w:val="1"/>
      </w:numPr>
      <w:spacing w:before="240" w:after="120"/>
      <w:outlineLvl w:val="2"/>
    </w:pPr>
    <w:rPr>
      <w:rFonts w:ascii="Arial" w:hAnsi="Arial" w:cs="Tahoma"/>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F23644"/>
    <w:pPr>
      <w:suppressLineNumbers/>
    </w:pPr>
  </w:style>
  <w:style w:type="character" w:styleId="Numerstrony">
    <w:name w:val="page number"/>
    <w:basedOn w:val="Domylnaczcionkaakapitu"/>
    <w:semiHidden/>
    <w:rsid w:val="00F23644"/>
  </w:style>
  <w:style w:type="paragraph" w:customStyle="1" w:styleId="Nagwek10">
    <w:name w:val="Nagłówek1"/>
    <w:basedOn w:val="Normalny"/>
    <w:next w:val="Tekstpodstawowy"/>
    <w:rsid w:val="00F23644"/>
    <w:pPr>
      <w:keepNext/>
      <w:spacing w:before="240" w:after="120"/>
    </w:pPr>
    <w:rPr>
      <w:rFonts w:ascii="Arial" w:hAnsi="Arial"/>
      <w:sz w:val="28"/>
      <w:szCs w:val="28"/>
    </w:rPr>
  </w:style>
  <w:style w:type="paragraph" w:styleId="Stopka">
    <w:name w:val="footer"/>
    <w:basedOn w:val="Normalny"/>
    <w:link w:val="StopkaZnak"/>
    <w:semiHidden/>
    <w:rsid w:val="00F23644"/>
    <w:pPr>
      <w:tabs>
        <w:tab w:val="center" w:pos="4536"/>
        <w:tab w:val="right" w:pos="9072"/>
      </w:tabs>
    </w:pPr>
  </w:style>
  <w:style w:type="character" w:customStyle="1" w:styleId="StopkaZnak">
    <w:name w:val="Stopka Znak"/>
    <w:basedOn w:val="Domylnaczcionkaakapitu"/>
    <w:link w:val="Stopka"/>
    <w:semiHidden/>
    <w:rsid w:val="00F23644"/>
    <w:rPr>
      <w:rFonts w:eastAsia="Lucida Sans Unicode" w:cs="Times New Roman"/>
      <w:kern w:val="1"/>
      <w:sz w:val="24"/>
      <w:szCs w:val="24"/>
    </w:rPr>
  </w:style>
  <w:style w:type="paragraph" w:styleId="Tekstpodstawowy">
    <w:name w:val="Body Text"/>
    <w:basedOn w:val="Normalny"/>
    <w:link w:val="TekstpodstawowyZnak"/>
    <w:semiHidden/>
    <w:unhideWhenUsed/>
    <w:rsid w:val="00F23644"/>
    <w:pPr>
      <w:spacing w:after="120"/>
    </w:pPr>
  </w:style>
  <w:style w:type="character" w:customStyle="1" w:styleId="TekstpodstawowyZnak">
    <w:name w:val="Tekst podstawowy Znak"/>
    <w:basedOn w:val="Domylnaczcionkaakapitu"/>
    <w:link w:val="Tekstpodstawowy"/>
    <w:uiPriority w:val="99"/>
    <w:semiHidden/>
    <w:rsid w:val="00F23644"/>
    <w:rPr>
      <w:rFonts w:eastAsia="Lucida Sans Unicode" w:cs="Times New Roman"/>
      <w:kern w:val="1"/>
      <w:sz w:val="24"/>
      <w:szCs w:val="24"/>
    </w:rPr>
  </w:style>
  <w:style w:type="character" w:customStyle="1" w:styleId="Nagwek1Znak">
    <w:name w:val="Nagłówek 1 Znak"/>
    <w:basedOn w:val="Domylnaczcionkaakapitu"/>
    <w:link w:val="Nagwek1"/>
    <w:rsid w:val="00F23644"/>
    <w:rPr>
      <w:rFonts w:ascii="Arial" w:eastAsia="Lucida Sans Unicode" w:hAnsi="Arial" w:cs="Tahoma"/>
      <w:b/>
      <w:bCs/>
      <w:kern w:val="1"/>
      <w:sz w:val="32"/>
      <w:szCs w:val="32"/>
    </w:rPr>
  </w:style>
  <w:style w:type="character" w:customStyle="1" w:styleId="Nagwek2Znak">
    <w:name w:val="Nagłówek 2 Znak"/>
    <w:basedOn w:val="Domylnaczcionkaakapitu"/>
    <w:link w:val="Nagwek2"/>
    <w:rsid w:val="00F23644"/>
    <w:rPr>
      <w:rFonts w:ascii="Arial" w:eastAsia="Lucida Sans Unicode" w:hAnsi="Arial" w:cs="Tahoma"/>
      <w:b/>
      <w:bCs/>
      <w:i/>
      <w:iCs/>
      <w:kern w:val="1"/>
      <w:sz w:val="28"/>
      <w:szCs w:val="28"/>
    </w:rPr>
  </w:style>
  <w:style w:type="character" w:customStyle="1" w:styleId="Nagwek3Znak">
    <w:name w:val="Nagłówek 3 Znak"/>
    <w:basedOn w:val="Domylnaczcionkaakapitu"/>
    <w:link w:val="Nagwek3"/>
    <w:rsid w:val="00F23644"/>
    <w:rPr>
      <w:rFonts w:ascii="Arial" w:eastAsia="Lucida Sans Unicode" w:hAnsi="Arial" w:cs="Tahoma"/>
      <w:b/>
      <w:bCs/>
      <w:kern w:val="1"/>
      <w:sz w:val="28"/>
      <w:szCs w:val="28"/>
    </w:rPr>
  </w:style>
  <w:style w:type="paragraph" w:customStyle="1" w:styleId="Tekstpodstawowy22">
    <w:name w:val="Tekst podstawowy 22"/>
    <w:basedOn w:val="Normalny"/>
    <w:rsid w:val="00F23644"/>
    <w:pPr>
      <w:autoSpaceDE w:val="0"/>
    </w:pPr>
    <w:rPr>
      <w:rFonts w:ascii="Arial" w:eastAsia="Arial" w:hAnsi="Arial"/>
      <w:sz w:val="20"/>
    </w:rPr>
  </w:style>
  <w:style w:type="paragraph" w:customStyle="1" w:styleId="Tekstpodstawowy31">
    <w:name w:val="Tekst podstawowy 31"/>
    <w:basedOn w:val="Normalny"/>
    <w:rsid w:val="00F23644"/>
    <w:pPr>
      <w:autoSpaceDE w:val="0"/>
      <w:jc w:val="both"/>
    </w:pPr>
    <w:rPr>
      <w:rFonts w:ascii="Arial" w:eastAsia="Arial" w:hAnsi="Arial"/>
      <w:sz w:val="20"/>
    </w:rPr>
  </w:style>
  <w:style w:type="paragraph" w:customStyle="1" w:styleId="Default">
    <w:name w:val="Default"/>
    <w:basedOn w:val="Normalny"/>
    <w:rsid w:val="00F23644"/>
    <w:pPr>
      <w:autoSpaceDE w:val="0"/>
    </w:pPr>
    <w:rPr>
      <w:rFonts w:ascii="Verdana" w:eastAsia="Verdana" w:hAnsi="Verdana"/>
      <w:color w:val="000000"/>
    </w:rPr>
  </w:style>
  <w:style w:type="character" w:styleId="Odwoaniedokomentarza">
    <w:name w:val="annotation reference"/>
    <w:basedOn w:val="Domylnaczcionkaakapitu"/>
    <w:uiPriority w:val="99"/>
    <w:semiHidden/>
    <w:unhideWhenUsed/>
    <w:rsid w:val="00700629"/>
    <w:rPr>
      <w:sz w:val="16"/>
      <w:szCs w:val="16"/>
    </w:rPr>
  </w:style>
  <w:style w:type="paragraph" w:styleId="Tekstkomentarza">
    <w:name w:val="annotation text"/>
    <w:basedOn w:val="Normalny"/>
    <w:link w:val="TekstkomentarzaZnak"/>
    <w:uiPriority w:val="99"/>
    <w:semiHidden/>
    <w:unhideWhenUsed/>
    <w:rsid w:val="00700629"/>
    <w:rPr>
      <w:sz w:val="20"/>
      <w:szCs w:val="20"/>
    </w:rPr>
  </w:style>
  <w:style w:type="character" w:customStyle="1" w:styleId="TekstkomentarzaZnak">
    <w:name w:val="Tekst komentarza Znak"/>
    <w:basedOn w:val="Domylnaczcionkaakapitu"/>
    <w:link w:val="Tekstkomentarza"/>
    <w:uiPriority w:val="99"/>
    <w:semiHidden/>
    <w:rsid w:val="00700629"/>
    <w:rPr>
      <w:rFonts w:eastAsia="Lucida Sans Unicode" w:cs="Times New Roman"/>
      <w:kern w:val="1"/>
      <w:szCs w:val="20"/>
    </w:rPr>
  </w:style>
  <w:style w:type="paragraph" w:styleId="Tematkomentarza">
    <w:name w:val="annotation subject"/>
    <w:basedOn w:val="Tekstkomentarza"/>
    <w:next w:val="Tekstkomentarza"/>
    <w:link w:val="TematkomentarzaZnak"/>
    <w:uiPriority w:val="99"/>
    <w:semiHidden/>
    <w:unhideWhenUsed/>
    <w:rsid w:val="00700629"/>
    <w:rPr>
      <w:b/>
      <w:bCs/>
    </w:rPr>
  </w:style>
  <w:style w:type="character" w:customStyle="1" w:styleId="TematkomentarzaZnak">
    <w:name w:val="Temat komentarza Znak"/>
    <w:basedOn w:val="TekstkomentarzaZnak"/>
    <w:link w:val="Tematkomentarza"/>
    <w:uiPriority w:val="99"/>
    <w:semiHidden/>
    <w:rsid w:val="00700629"/>
    <w:rPr>
      <w:rFonts w:eastAsia="Lucida Sans Unicode" w:cs="Times New Roman"/>
      <w:b/>
      <w:bCs/>
      <w:kern w:val="1"/>
      <w:szCs w:val="20"/>
    </w:rPr>
  </w:style>
  <w:style w:type="paragraph" w:styleId="Tekstdymka">
    <w:name w:val="Balloon Text"/>
    <w:basedOn w:val="Normalny"/>
    <w:link w:val="TekstdymkaZnak"/>
    <w:uiPriority w:val="99"/>
    <w:semiHidden/>
    <w:unhideWhenUsed/>
    <w:rsid w:val="00700629"/>
    <w:rPr>
      <w:rFonts w:ascii="Segoe UI" w:hAnsi="Segoe UI" w:cs="Segoe UI"/>
      <w:sz w:val="18"/>
      <w:szCs w:val="18"/>
    </w:rPr>
  </w:style>
  <w:style w:type="character" w:customStyle="1" w:styleId="TekstdymkaZnak">
    <w:name w:val="Tekst dymka Znak"/>
    <w:basedOn w:val="Domylnaczcionkaakapitu"/>
    <w:link w:val="Tekstdymka"/>
    <w:uiPriority w:val="99"/>
    <w:semiHidden/>
    <w:rsid w:val="00700629"/>
    <w:rPr>
      <w:rFonts w:ascii="Segoe UI" w:eastAsia="Lucida Sans Unicode" w:hAnsi="Segoe UI" w:cs="Segoe UI"/>
      <w:kern w:val="1"/>
      <w:sz w:val="18"/>
      <w:szCs w:val="18"/>
    </w:rPr>
  </w:style>
  <w:style w:type="paragraph" w:styleId="Nagwekspisutreci">
    <w:name w:val="TOC Heading"/>
    <w:basedOn w:val="Nagwek1"/>
    <w:next w:val="Normalny"/>
    <w:uiPriority w:val="39"/>
    <w:unhideWhenUsed/>
    <w:qFormat/>
    <w:rsid w:val="00700629"/>
    <w:pPr>
      <w:keepLines/>
      <w:widowControl/>
      <w:numPr>
        <w:numId w:val="0"/>
      </w:numPr>
      <w:suppressAutoHyphens w:val="0"/>
      <w:spacing w:after="0" w:line="259" w:lineRule="auto"/>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700629"/>
    <w:pPr>
      <w:spacing w:after="100"/>
    </w:pPr>
  </w:style>
  <w:style w:type="paragraph" w:styleId="Spistreci2">
    <w:name w:val="toc 2"/>
    <w:basedOn w:val="Normalny"/>
    <w:next w:val="Normalny"/>
    <w:autoRedefine/>
    <w:uiPriority w:val="39"/>
    <w:unhideWhenUsed/>
    <w:rsid w:val="00700629"/>
    <w:pPr>
      <w:spacing w:after="100"/>
      <w:ind w:left="240"/>
    </w:pPr>
  </w:style>
  <w:style w:type="paragraph" w:styleId="Spistreci3">
    <w:name w:val="toc 3"/>
    <w:basedOn w:val="Normalny"/>
    <w:next w:val="Normalny"/>
    <w:autoRedefine/>
    <w:uiPriority w:val="39"/>
    <w:unhideWhenUsed/>
    <w:rsid w:val="00700629"/>
    <w:pPr>
      <w:spacing w:after="100"/>
      <w:ind w:left="480"/>
    </w:pPr>
  </w:style>
  <w:style w:type="character" w:styleId="Hipercze">
    <w:name w:val="Hyperlink"/>
    <w:basedOn w:val="Domylnaczcionkaakapitu"/>
    <w:uiPriority w:val="99"/>
    <w:unhideWhenUsed/>
    <w:rsid w:val="00700629"/>
    <w:rPr>
      <w:color w:val="0563C1" w:themeColor="hyperlink"/>
      <w:u w:val="single"/>
    </w:rPr>
  </w:style>
  <w:style w:type="paragraph" w:styleId="Akapitzlist">
    <w:name w:val="List Paragraph"/>
    <w:basedOn w:val="Normalny"/>
    <w:uiPriority w:val="34"/>
    <w:qFormat/>
    <w:rsid w:val="001474E0"/>
    <w:pPr>
      <w:ind w:left="720"/>
      <w:contextualSpacing/>
    </w:pPr>
  </w:style>
  <w:style w:type="paragraph" w:customStyle="1" w:styleId="Tekstpodstawowy21">
    <w:name w:val="Tekst podstawowy 21"/>
    <w:basedOn w:val="Normalny"/>
    <w:rsid w:val="00B40A89"/>
    <w:pPr>
      <w:widowControl/>
      <w:suppressAutoHyphens w:val="0"/>
      <w:autoSpaceDE w:val="0"/>
      <w:spacing w:after="160" w:line="259" w:lineRule="auto"/>
    </w:pPr>
    <w:rPr>
      <w:rFonts w:ascii="Arial" w:eastAsia="Arial" w:hAnsi="Arial"/>
      <w:sz w:val="20"/>
    </w:rPr>
  </w:style>
  <w:style w:type="paragraph" w:customStyle="1" w:styleId="WW-Tekstpodstawowywciety2">
    <w:name w:val="WW-Tekst podstawowy wciety 2"/>
    <w:basedOn w:val="Normalny"/>
    <w:next w:val="Normalny"/>
    <w:rsid w:val="009538E1"/>
    <w:pPr>
      <w:widowControl/>
      <w:autoSpaceDE w:val="0"/>
    </w:pPr>
    <w:rPr>
      <w:rFonts w:cs="Tahoma"/>
      <w:kern w:val="0"/>
      <w:lang w:eastAsia="ar-SA"/>
    </w:rPr>
  </w:style>
  <w:style w:type="paragraph" w:styleId="Nagwek">
    <w:name w:val="header"/>
    <w:basedOn w:val="Normalny"/>
    <w:link w:val="NagwekZnak"/>
    <w:uiPriority w:val="99"/>
    <w:unhideWhenUsed/>
    <w:rsid w:val="005133D4"/>
    <w:pPr>
      <w:tabs>
        <w:tab w:val="center" w:pos="4536"/>
        <w:tab w:val="right" w:pos="9072"/>
      </w:tabs>
    </w:pPr>
  </w:style>
  <w:style w:type="character" w:customStyle="1" w:styleId="NagwekZnak">
    <w:name w:val="Nagłówek Znak"/>
    <w:basedOn w:val="Domylnaczcionkaakapitu"/>
    <w:link w:val="Nagwek"/>
    <w:uiPriority w:val="99"/>
    <w:rsid w:val="005133D4"/>
    <w:rPr>
      <w:rFonts w:eastAsia="Lucida Sans Unicode"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689D5-CF79-418B-8FAE-BE7E8621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10</Pages>
  <Words>3955</Words>
  <Characters>23732</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KubackaM</dc:creator>
  <cp:keywords/>
  <dc:description/>
  <cp:lastModifiedBy>KubackaM</cp:lastModifiedBy>
  <cp:revision>4</cp:revision>
  <cp:lastPrinted>2026-03-17T13:38:00Z</cp:lastPrinted>
  <dcterms:created xsi:type="dcterms:W3CDTF">2026-03-17T10:54:00Z</dcterms:created>
  <dcterms:modified xsi:type="dcterms:W3CDTF">2026-03-18T10:57:00Z</dcterms:modified>
</cp:coreProperties>
</file>